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8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9B1E77" w:rsidRPr="003F28EB" w:rsidTr="00ED32C0">
        <w:trPr>
          <w:trHeight w:val="704"/>
        </w:trPr>
        <w:tc>
          <w:tcPr>
            <w:tcW w:w="2443" w:type="dxa"/>
          </w:tcPr>
          <w:p w:rsidR="009B1E77" w:rsidRPr="00317061" w:rsidRDefault="009B1E77" w:rsidP="00ED32C0">
            <w:pPr>
              <w:jc w:val="center"/>
              <w:rPr>
                <w:color w:val="FF0000"/>
                <w:sz w:val="20"/>
                <w:szCs w:val="20"/>
              </w:rPr>
            </w:pPr>
            <w:r w:rsidRPr="00317061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9B1E77" w:rsidRPr="00317061" w:rsidRDefault="009B1E77" w:rsidP="00ED32C0">
            <w:pPr>
              <w:jc w:val="center"/>
              <w:rPr>
                <w:color w:val="FF0000"/>
                <w:sz w:val="20"/>
                <w:szCs w:val="20"/>
              </w:rPr>
            </w:pPr>
            <w:r w:rsidRPr="00317061">
              <w:rPr>
                <w:color w:val="FF0000"/>
                <w:sz w:val="20"/>
                <w:szCs w:val="20"/>
              </w:rPr>
              <w:t>КОНТРОЛЬ</w:t>
            </w:r>
          </w:p>
          <w:p w:rsidR="009B1E77" w:rsidRPr="00656D85" w:rsidRDefault="009B1E77" w:rsidP="009B1E7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31.12.2016</w:t>
            </w:r>
          </w:p>
        </w:tc>
      </w:tr>
    </w:tbl>
    <w:p w:rsidR="00DC6639" w:rsidRPr="00360CF1" w:rsidRDefault="00D01209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;mso-position-vertical-relative:text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5B6F9B">
              <w:t>02.12.2013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161947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5B6F9B">
              <w:t>2560</w:t>
            </w:r>
            <w:r w:rsidRPr="00360CF1">
              <w:t xml:space="preserve">          </w:t>
            </w:r>
          </w:p>
        </w:tc>
      </w:tr>
    </w:tbl>
    <w:p w:rsidR="003C522D" w:rsidRDefault="003C522D" w:rsidP="00E2213C">
      <w:pPr>
        <w:widowControl w:val="0"/>
        <w:ind w:firstLine="709"/>
        <w:jc w:val="both"/>
      </w:pPr>
    </w:p>
    <w:p w:rsidR="00C22DA9" w:rsidRDefault="00C22DA9" w:rsidP="009B3F62">
      <w:pPr>
        <w:widowControl w:val="0"/>
        <w:ind w:firstLine="709"/>
        <w:jc w:val="both"/>
      </w:pPr>
    </w:p>
    <w:p w:rsidR="009B3F62" w:rsidRDefault="009B3F62" w:rsidP="009B3F62">
      <w:pPr>
        <w:widowControl w:val="0"/>
        <w:ind w:right="5670"/>
        <w:jc w:val="both"/>
      </w:pPr>
      <w:r>
        <w:t>Об утверждении муниципальной программы «Социальная по</w:t>
      </w:r>
      <w:r>
        <w:t>д</w:t>
      </w:r>
      <w:r>
        <w:t>держка жителей Нижневарто</w:t>
      </w:r>
      <w:r>
        <w:t>в</w:t>
      </w:r>
      <w:r>
        <w:t>ского района на 2014–2016 г</w:t>
      </w:r>
      <w:r>
        <w:t>о</w:t>
      </w:r>
      <w:r>
        <w:t xml:space="preserve">ды»   </w:t>
      </w:r>
    </w:p>
    <w:p w:rsidR="009B3F62" w:rsidRDefault="009B3F62" w:rsidP="009B3F62">
      <w:pPr>
        <w:widowControl w:val="0"/>
        <w:ind w:right="5670" w:firstLine="709"/>
        <w:jc w:val="both"/>
      </w:pPr>
    </w:p>
    <w:p w:rsidR="009B3F62" w:rsidRDefault="009B3F62" w:rsidP="009B3F62">
      <w:pPr>
        <w:widowControl w:val="0"/>
        <w:ind w:right="5670" w:firstLine="709"/>
        <w:jc w:val="both"/>
      </w:pPr>
    </w:p>
    <w:p w:rsidR="009B3F62" w:rsidRDefault="009B3F62" w:rsidP="009B3F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постановлением администрации района от 18.09.2013 </w:t>
      </w:r>
      <w:r w:rsidR="00FC39E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1946 </w:t>
      </w:r>
      <w:r w:rsidR="00FC39E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муниципальных программ района на 2014</w:t>
      </w:r>
      <w:r w:rsidR="00FC39ED">
        <w:rPr>
          <w:rFonts w:ascii="Times New Roman" w:hAnsi="Times New Roman" w:cs="Times New Roman"/>
          <w:color w:val="000000" w:themeColor="text1"/>
          <w:sz w:val="28"/>
          <w:szCs w:val="28"/>
        </w:rPr>
        <w:t>−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2016 годы»,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ководствуясь постановлением администрации района от 05.08.2013 № 1663            «О муниципальных программах района»,</w:t>
      </w:r>
      <w:r>
        <w:rPr>
          <w:rFonts w:ascii="Times New Roman" w:hAnsi="Times New Roman" w:cs="Times New Roman"/>
          <w:sz w:val="28"/>
          <w:szCs w:val="28"/>
        </w:rPr>
        <w:t xml:space="preserve"> с целью создания условий для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держания стабильного качества жизни пожилых людей, инвалидов, граждан других категорий путем оказания социальной помощи и социальной поддер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ки, развития благоприятных условий для реализации интеллектуальных, кул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турных, спортивных потребностей отдельных категорий граждан района:</w:t>
      </w:r>
    </w:p>
    <w:p w:rsidR="009B3F62" w:rsidRDefault="009B3F62" w:rsidP="009B3F62">
      <w:pPr>
        <w:widowControl w:val="0"/>
        <w:ind w:firstLine="709"/>
        <w:jc w:val="both"/>
      </w:pPr>
    </w:p>
    <w:p w:rsidR="009B3F62" w:rsidRDefault="009B3F62" w:rsidP="009B3F62">
      <w:pPr>
        <w:widowControl w:val="0"/>
        <w:ind w:firstLine="709"/>
        <w:jc w:val="both"/>
      </w:pPr>
      <w:r>
        <w:t>1. Утвердить муниципальную программу «Социальная поддержка жит</w:t>
      </w:r>
      <w:r>
        <w:t>е</w:t>
      </w:r>
      <w:r>
        <w:t xml:space="preserve">лей Нижневартовского района на 2014–2016 годы» (далее – муниципальная программа) согласно приложению. 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  <w:r>
        <w:t>2. Финансирование мероприятий муниципальной программы осущест</w:t>
      </w:r>
      <w:r>
        <w:t>в</w:t>
      </w:r>
      <w:r>
        <w:t>лять за счет средств бюджета района.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  <w:r>
        <w:t>3. Определить общий объем финансирования муниципальной программы бюджета района на 2014–</w:t>
      </w:r>
      <w:r w:rsidR="00FC39ED">
        <w:t xml:space="preserve">2016 годы в сумме 15 000,0 тыс. руб., </w:t>
      </w:r>
      <w:r>
        <w:t>в том числе: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  <w:r>
        <w:t>на 2014 год – 5</w:t>
      </w:r>
      <w:r w:rsidR="00FC39ED">
        <w:t xml:space="preserve"> </w:t>
      </w:r>
      <w:r>
        <w:t>000,0 тыс. руб.;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  <w:r>
        <w:t>на 2015 год – 5</w:t>
      </w:r>
      <w:r w:rsidR="00FC39ED">
        <w:t xml:space="preserve"> </w:t>
      </w:r>
      <w:r>
        <w:t>000,0 тыс. руб.;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  <w:r>
        <w:t>на 2016 год –</w:t>
      </w:r>
      <w:r w:rsidR="00FC39ED">
        <w:t xml:space="preserve"> 5 </w:t>
      </w:r>
      <w:r>
        <w:t>000,</w:t>
      </w:r>
      <w:r w:rsidR="00FC39ED">
        <w:t>0</w:t>
      </w:r>
      <w:r>
        <w:t xml:space="preserve"> тыс. руб.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  <w:r>
        <w:t>Объемы финансирования муниципальной программы могут подлежать корректировке в течение финансового года, исходя из возможностей бюджета района, внебюджетных источников, путем уточнения по суммам и мероприят</w:t>
      </w:r>
      <w:r>
        <w:t>и</w:t>
      </w:r>
      <w:r>
        <w:t>ям.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  <w:r>
        <w:lastRenderedPageBreak/>
        <w:t>4. Департаменту финансов администрации района (А.И. Кидяева) вкл</w:t>
      </w:r>
      <w:r>
        <w:t>ю</w:t>
      </w:r>
      <w:r>
        <w:t>чить муниципальную программу в Перечень муниципальных программ района на 2014–2016 годы, подлежащих финансированию, для утверждения предел</w:t>
      </w:r>
      <w:r>
        <w:t>ь</w:t>
      </w:r>
      <w:r>
        <w:t>ных объемов ассигнований в бюджете района</w:t>
      </w:r>
      <w:r w:rsidR="00FC39ED">
        <w:t>:</w:t>
      </w:r>
      <w:r>
        <w:t xml:space="preserve"> в 2014 году – 5</w:t>
      </w:r>
      <w:r w:rsidR="00FC39ED">
        <w:t xml:space="preserve"> </w:t>
      </w:r>
      <w:r>
        <w:t xml:space="preserve">000,0 тыс. руб., </w:t>
      </w:r>
      <w:r w:rsidR="00FC39ED">
        <w:t xml:space="preserve">         </w:t>
      </w:r>
      <w:r>
        <w:t>в 2015 году – 5</w:t>
      </w:r>
      <w:r w:rsidR="00FC39ED">
        <w:t xml:space="preserve"> </w:t>
      </w:r>
      <w:r>
        <w:t>000,0 тыс. руб., в 2016 году – 5</w:t>
      </w:r>
      <w:r w:rsidR="00FC39ED">
        <w:t xml:space="preserve"> </w:t>
      </w:r>
      <w:r>
        <w:t>000,0 тыс. руб.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  <w:r>
        <w:t>5. Пресс-службе администрации района (А.Н. Королёва) опубликовать постановление в районной газете «Новости Приобья».</w:t>
      </w:r>
    </w:p>
    <w:p w:rsidR="009B3F62" w:rsidRDefault="009B3F62" w:rsidP="009B3F62">
      <w:pPr>
        <w:widowControl w:val="0"/>
        <w:tabs>
          <w:tab w:val="left" w:pos="0"/>
        </w:tabs>
        <w:ind w:firstLine="709"/>
        <w:jc w:val="both"/>
      </w:pPr>
    </w:p>
    <w:p w:rsidR="009B3F62" w:rsidRDefault="00FC39ED" w:rsidP="009B3F62">
      <w:pPr>
        <w:widowControl w:val="0"/>
        <w:tabs>
          <w:tab w:val="left" w:pos="0"/>
        </w:tabs>
        <w:ind w:firstLine="709"/>
        <w:jc w:val="both"/>
      </w:pPr>
      <w:r>
        <w:t>6</w:t>
      </w:r>
      <w:r w:rsidR="009B3F62">
        <w:t>. Постановление вступает в силу после его официального опубликов</w:t>
      </w:r>
      <w:r w:rsidR="009B3F62">
        <w:t>а</w:t>
      </w:r>
      <w:r w:rsidR="009B3F62">
        <w:t>ния, но не ранее 01.01.2014.</w:t>
      </w:r>
    </w:p>
    <w:p w:rsidR="009B3F62" w:rsidRDefault="009B3F62" w:rsidP="009B3F62">
      <w:pPr>
        <w:widowControl w:val="0"/>
        <w:ind w:firstLine="709"/>
        <w:jc w:val="both"/>
      </w:pPr>
    </w:p>
    <w:p w:rsidR="009B3F62" w:rsidRDefault="00FC39ED" w:rsidP="009B3F62">
      <w:pPr>
        <w:widowControl w:val="0"/>
        <w:ind w:firstLine="709"/>
        <w:jc w:val="both"/>
      </w:pPr>
      <w:r>
        <w:t>7</w:t>
      </w:r>
      <w:r w:rsidR="009B3F62">
        <w:t>. Контроль за выполнением постановления возложить на заместителя главы администрации района по социальным вопросам О.В. Липунову.</w:t>
      </w:r>
    </w:p>
    <w:p w:rsidR="009B3F62" w:rsidRDefault="009B3F62" w:rsidP="009B3F62">
      <w:pPr>
        <w:widowControl w:val="0"/>
        <w:ind w:firstLine="709"/>
        <w:jc w:val="both"/>
      </w:pPr>
    </w:p>
    <w:p w:rsidR="009B3F62" w:rsidRDefault="009B3F62" w:rsidP="009B3F62">
      <w:pPr>
        <w:widowControl w:val="0"/>
        <w:ind w:firstLine="709"/>
        <w:jc w:val="both"/>
      </w:pPr>
    </w:p>
    <w:p w:rsidR="009B3F62" w:rsidRDefault="009B3F62" w:rsidP="009B3F62">
      <w:pPr>
        <w:widowControl w:val="0"/>
        <w:ind w:firstLine="709"/>
        <w:jc w:val="both"/>
      </w:pPr>
    </w:p>
    <w:p w:rsidR="009B3F62" w:rsidRDefault="009B3F62" w:rsidP="009B3F62">
      <w:pPr>
        <w:widowControl w:val="0"/>
        <w:tabs>
          <w:tab w:val="left" w:pos="7896"/>
        </w:tabs>
        <w:jc w:val="both"/>
      </w:pPr>
      <w:r>
        <w:rPr>
          <w:color w:val="000000"/>
        </w:rPr>
        <w:t>Глава администрации района                                                            Б.А. Саломатин</w:t>
      </w:r>
    </w:p>
    <w:p w:rsidR="009B3F62" w:rsidRDefault="009B3F62" w:rsidP="009B3F62">
      <w:pPr>
        <w:widowControl w:val="0"/>
        <w:ind w:firstLine="709"/>
        <w:jc w:val="both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spacing w:after="200" w:line="276" w:lineRule="auto"/>
      </w:pPr>
    </w:p>
    <w:p w:rsidR="009B3F62" w:rsidRDefault="009B3F62" w:rsidP="009B3F62">
      <w:pPr>
        <w:ind w:left="4956" w:firstLine="708"/>
      </w:pPr>
      <w:r>
        <w:lastRenderedPageBreak/>
        <w:t>Приложение к постановлению</w:t>
      </w:r>
    </w:p>
    <w:p w:rsidR="009B3F62" w:rsidRDefault="009B3F62" w:rsidP="009B3F62">
      <w:pPr>
        <w:ind w:left="5664"/>
      </w:pPr>
      <w:r>
        <w:t>администрации района</w:t>
      </w:r>
    </w:p>
    <w:p w:rsidR="009B3F62" w:rsidRDefault="009B3F62" w:rsidP="009B3F62">
      <w:pPr>
        <w:ind w:left="5664"/>
      </w:pPr>
      <w:r>
        <w:t xml:space="preserve">от </w:t>
      </w:r>
      <w:r w:rsidR="000716AD">
        <w:t>02.12.2013</w:t>
      </w:r>
      <w:r>
        <w:t xml:space="preserve"> № </w:t>
      </w:r>
      <w:r w:rsidR="000716AD">
        <w:t>2560</w:t>
      </w:r>
    </w:p>
    <w:p w:rsidR="009B3F62" w:rsidRDefault="009B3F62" w:rsidP="009B3F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39ED" w:rsidRDefault="00FC39ED" w:rsidP="009B3F6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B3F62" w:rsidRDefault="009B3F62" w:rsidP="00FC3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9B3F62" w:rsidRDefault="009B3F62" w:rsidP="00FC3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9B3F62" w:rsidRDefault="009B3F62" w:rsidP="00FC3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«Социальная поддержка жителей </w:t>
      </w:r>
    </w:p>
    <w:p w:rsidR="009B3F62" w:rsidRDefault="009B3F62" w:rsidP="00FC3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Нижневартовского района на 2014–2016 годы» </w:t>
      </w:r>
    </w:p>
    <w:p w:rsidR="009B3F62" w:rsidRDefault="009B3F62" w:rsidP="00FC3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9B3F62" w:rsidRDefault="009B3F62" w:rsidP="009B3F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757"/>
        <w:gridCol w:w="6023"/>
      </w:tblGrid>
      <w:tr w:rsidR="009B3F62" w:rsidTr="000B5813">
        <w:trPr>
          <w:trHeight w:val="240"/>
          <w:jc w:val="center"/>
        </w:trPr>
        <w:tc>
          <w:tcPr>
            <w:tcW w:w="3757" w:type="dxa"/>
            <w:hideMark/>
          </w:tcPr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6023" w:type="dxa"/>
          </w:tcPr>
          <w:p w:rsidR="009B3F62" w:rsidRDefault="009B3F62" w:rsidP="00FC39E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«Социальная поддержка жителей Нижневарто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ского района на 2014–2016 годы»</w:t>
            </w:r>
          </w:p>
          <w:p w:rsidR="009B3F62" w:rsidRDefault="009B3F62" w:rsidP="00FC39E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9B3F62" w:rsidTr="000B5813">
        <w:trPr>
          <w:trHeight w:val="240"/>
          <w:jc w:val="center"/>
        </w:trPr>
        <w:tc>
          <w:tcPr>
            <w:tcW w:w="3757" w:type="dxa"/>
          </w:tcPr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 </w:t>
            </w: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3" w:type="dxa"/>
          </w:tcPr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социальной сферы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района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F62" w:rsidTr="000B5813">
        <w:trPr>
          <w:trHeight w:val="240"/>
          <w:jc w:val="center"/>
        </w:trPr>
        <w:tc>
          <w:tcPr>
            <w:tcW w:w="3757" w:type="dxa"/>
          </w:tcPr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FC39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9ED" w:rsidRDefault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FC39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3" w:type="dxa"/>
          </w:tcPr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администрации района; 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и молодежной политике администрации района; 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района;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общественные организации и объединения 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ждан льготной категории района</w:t>
            </w:r>
          </w:p>
          <w:p w:rsidR="00FC39ED" w:rsidRDefault="00FC39ED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FC39ED" w:rsidP="00FC39ED">
            <w:pPr>
              <w:pStyle w:val="ConsPlusNormal"/>
              <w:widowControl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оздание условий для поддержания стабильного качества жизни пожилых людей, инвалидов, граждан других категорий путем оказания соц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альной помощи и социальной поддержки. С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хранение достигнутого за последние годы уро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 социальной безопасности отдельных катег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 гра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ждан;</w:t>
            </w:r>
          </w:p>
          <w:p w:rsidR="009B3F62" w:rsidRDefault="00FC39ED" w:rsidP="00FC39ED">
            <w:pPr>
              <w:pStyle w:val="ConsPlusNormal"/>
              <w:widowControl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оздание благоприятных условий для реализ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ции интеллектуальных, культурных, физкул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оздоровительных потребностей отдел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9B3F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категорий граждан, повышение их роли в общественной жизни района</w:t>
            </w:r>
          </w:p>
          <w:p w:rsidR="009B3F62" w:rsidRDefault="009B3F62" w:rsidP="00FC39ED">
            <w:pPr>
              <w:pStyle w:val="ConsPlusNormal"/>
              <w:widowControl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B3F62" w:rsidRDefault="009B3F62" w:rsidP="00FC39ED">
            <w:pPr>
              <w:pStyle w:val="ConsPlusNormal"/>
              <w:widowControl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усиление социальной защиты уязвимых групп населения путем предоставления адресной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циальной помощи;</w:t>
            </w:r>
          </w:p>
          <w:p w:rsidR="009B3F62" w:rsidRDefault="009B3F62" w:rsidP="00FC39ED">
            <w:pPr>
              <w:pStyle w:val="ConsPlusNormal"/>
              <w:widowControl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адресного подхода к определению права на социальную помощь;</w:t>
            </w:r>
          </w:p>
          <w:p w:rsidR="009B3F62" w:rsidRPr="00FC39ED" w:rsidRDefault="009B3F62" w:rsidP="00FC39ED">
            <w:pPr>
              <w:pStyle w:val="ConsPlusNormal"/>
              <w:widowControl/>
              <w:shd w:val="clear" w:color="auto" w:fill="FFFFFF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отдельным категориям граждан достойную жизнь, акти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ную деятельность, почет и уважение в общест</w:t>
            </w:r>
            <w:r w:rsidR="00FC39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9B3F62" w:rsidTr="000B5813">
        <w:trPr>
          <w:trHeight w:val="240"/>
          <w:jc w:val="center"/>
        </w:trPr>
        <w:tc>
          <w:tcPr>
            <w:tcW w:w="3757" w:type="dxa"/>
            <w:hideMark/>
          </w:tcPr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Ожидаемые непосредстве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23" w:type="dxa"/>
          </w:tcPr>
          <w:p w:rsidR="009B3F62" w:rsidRDefault="009B3F62" w:rsidP="00FC39ED">
            <w:pPr>
              <w:jc w:val="both"/>
            </w:pPr>
            <w:r>
              <w:t>количество граждан, получивших единовреме</w:t>
            </w:r>
            <w:r>
              <w:t>н</w:t>
            </w:r>
            <w:r>
              <w:t xml:space="preserve">ные материальные выплаты к праздничным </w:t>
            </w:r>
            <w:r w:rsidR="000B5813">
              <w:t xml:space="preserve">         </w:t>
            </w:r>
            <w:r>
              <w:t>и знаменательным датам</w:t>
            </w:r>
            <w:r w:rsidR="00FC39ED">
              <w:t>,</w:t>
            </w:r>
            <w:r>
              <w:t xml:space="preserve"> – 3</w:t>
            </w:r>
            <w:r w:rsidR="00FC39ED">
              <w:t xml:space="preserve"> </w:t>
            </w:r>
            <w:r>
              <w:t>760 чел.;</w:t>
            </w:r>
          </w:p>
          <w:p w:rsidR="009B3F62" w:rsidRDefault="009B3F62" w:rsidP="00FC39ED">
            <w:pPr>
              <w:jc w:val="both"/>
            </w:pPr>
            <w:r>
              <w:t>количество граждан, получивших единовреме</w:t>
            </w:r>
            <w:r>
              <w:t>н</w:t>
            </w:r>
            <w:r>
              <w:t>ную материальную помощь в связи с трудной, экстремальной жизненной ситуацией либо чре</w:t>
            </w:r>
            <w:r>
              <w:t>з</w:t>
            </w:r>
            <w:r>
              <w:t>вычайной ситуацией</w:t>
            </w:r>
            <w:r w:rsidR="00FC39ED">
              <w:t>,</w:t>
            </w:r>
            <w:r>
              <w:t xml:space="preserve"> – 200 чел.;</w:t>
            </w:r>
          </w:p>
          <w:p w:rsidR="009B3F62" w:rsidRDefault="00FC39ED" w:rsidP="00FC39ED">
            <w:pPr>
              <w:jc w:val="both"/>
            </w:pPr>
            <w:r>
              <w:t xml:space="preserve">количество </w:t>
            </w:r>
            <w:r w:rsidR="009B3F62">
              <w:t>неработающих пенсионеров, пол</w:t>
            </w:r>
            <w:r w:rsidR="009B3F62">
              <w:t>у</w:t>
            </w:r>
            <w:r w:rsidR="009B3F62">
              <w:t>чивших санаторно-курортные путевки</w:t>
            </w:r>
            <w:r>
              <w:t>,</w:t>
            </w:r>
            <w:r w:rsidR="009B3F62">
              <w:t xml:space="preserve"> – 20 чел.;</w:t>
            </w:r>
          </w:p>
          <w:p w:rsidR="009B3F62" w:rsidRDefault="009B3F62" w:rsidP="00FC39ED">
            <w:pPr>
              <w:jc w:val="both"/>
            </w:pPr>
            <w:r>
              <w:t>количество граждан, получивших социальную поддержку в виде бесплатной подписки на ра</w:t>
            </w:r>
            <w:r>
              <w:t>й</w:t>
            </w:r>
            <w:r>
              <w:t>онную газету «Новости Приобья»</w:t>
            </w:r>
            <w:r w:rsidR="00FC39ED">
              <w:t>,</w:t>
            </w:r>
            <w:r>
              <w:t xml:space="preserve"> </w:t>
            </w:r>
            <w:r w:rsidR="00FC39ED">
              <w:t>−</w:t>
            </w:r>
            <w:r>
              <w:t xml:space="preserve"> 4</w:t>
            </w:r>
            <w:r w:rsidR="00FC39ED">
              <w:t xml:space="preserve"> </w:t>
            </w:r>
            <w:r>
              <w:t>000 чел.;</w:t>
            </w:r>
          </w:p>
          <w:p w:rsidR="009B3F62" w:rsidRDefault="009B3F62" w:rsidP="00FC39ED">
            <w:pPr>
              <w:jc w:val="both"/>
            </w:pPr>
            <w:r>
              <w:t>количество граждан, принявших участие в кул</w:t>
            </w:r>
            <w:r>
              <w:t>ь</w:t>
            </w:r>
            <w:r>
              <w:t>турно-досуговых, физкультурно-оздоровитель</w:t>
            </w:r>
            <w:r w:rsidR="00FC39ED">
              <w:t>-</w:t>
            </w:r>
            <w:r>
              <w:t>ных мероприятиях</w:t>
            </w:r>
            <w:r w:rsidR="00FC39ED">
              <w:t>,</w:t>
            </w:r>
            <w:r>
              <w:t xml:space="preserve"> – 1</w:t>
            </w:r>
            <w:r w:rsidR="00FC39ED">
              <w:t xml:space="preserve"> </w:t>
            </w:r>
            <w:r>
              <w:t>300 чел.;</w:t>
            </w:r>
          </w:p>
          <w:p w:rsidR="009B3F62" w:rsidRDefault="009B3F62" w:rsidP="00FC39ED">
            <w:pPr>
              <w:jc w:val="both"/>
            </w:pPr>
            <w:r>
              <w:t>количество граждан старшего поколения, пол</w:t>
            </w:r>
            <w:r>
              <w:t>у</w:t>
            </w:r>
            <w:r>
              <w:t>чивших социальную поддержку в виде учас</w:t>
            </w:r>
            <w:r w:rsidR="00FC39ED">
              <w:t>тия в туристических программах</w:t>
            </w:r>
            <w:r w:rsidR="002D11E7">
              <w:t>,</w:t>
            </w:r>
            <w:r w:rsidR="00FC39ED">
              <w:t xml:space="preserve"> − </w:t>
            </w:r>
            <w:r>
              <w:t>27 чел.</w:t>
            </w:r>
          </w:p>
          <w:p w:rsidR="009B3F62" w:rsidRDefault="009B3F62" w:rsidP="00FC39ED">
            <w:pPr>
              <w:jc w:val="both"/>
            </w:pPr>
          </w:p>
        </w:tc>
      </w:tr>
      <w:tr w:rsidR="009B3F62" w:rsidTr="000B5813">
        <w:trPr>
          <w:trHeight w:val="240"/>
          <w:jc w:val="center"/>
        </w:trPr>
        <w:tc>
          <w:tcPr>
            <w:tcW w:w="3757" w:type="dxa"/>
          </w:tcPr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023" w:type="dxa"/>
            <w:hideMark/>
          </w:tcPr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2014–2016 годы</w:t>
            </w:r>
          </w:p>
        </w:tc>
      </w:tr>
      <w:tr w:rsidR="009B3F62" w:rsidTr="000B5813">
        <w:trPr>
          <w:trHeight w:val="240"/>
          <w:jc w:val="center"/>
        </w:trPr>
        <w:tc>
          <w:tcPr>
            <w:tcW w:w="3757" w:type="dxa"/>
          </w:tcPr>
          <w:p w:rsidR="009B3F62" w:rsidRDefault="009B3F6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3" w:type="dxa"/>
          </w:tcPr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F62" w:rsidTr="000B5813">
        <w:trPr>
          <w:trHeight w:val="639"/>
          <w:jc w:val="center"/>
        </w:trPr>
        <w:tc>
          <w:tcPr>
            <w:tcW w:w="3757" w:type="dxa"/>
          </w:tcPr>
          <w:p w:rsidR="009B3F62" w:rsidRDefault="009B3F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  <w:p w:rsidR="009B3F62" w:rsidRDefault="009B3F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F62" w:rsidRDefault="009B3F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3" w:type="dxa"/>
          </w:tcPr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за счет средств бюджета района –15 000,0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2014 год – 5</w:t>
            </w:r>
            <w:r w:rsidR="00FC3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 тыс. руб.; 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2015 год – 5</w:t>
            </w:r>
            <w:r w:rsidR="00FC3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2016 год – 5</w:t>
            </w:r>
            <w:r w:rsidR="00FC3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Источником финансирования </w:t>
            </w:r>
            <w:r w:rsidR="00FC39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является бюджет района </w:t>
            </w:r>
          </w:p>
          <w:p w:rsidR="009B3F62" w:rsidRDefault="009B3F62" w:rsidP="00FC39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F62" w:rsidTr="000B5813">
        <w:trPr>
          <w:trHeight w:val="639"/>
          <w:jc w:val="center"/>
        </w:trPr>
        <w:tc>
          <w:tcPr>
            <w:tcW w:w="3757" w:type="dxa"/>
            <w:hideMark/>
          </w:tcPr>
          <w:p w:rsidR="009B3F62" w:rsidRDefault="009B3F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граммы (показатели коне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ных результатов)</w:t>
            </w:r>
          </w:p>
        </w:tc>
        <w:tc>
          <w:tcPr>
            <w:tcW w:w="6023" w:type="dxa"/>
            <w:hideMark/>
          </w:tcPr>
          <w:p w:rsidR="009B3F62" w:rsidRDefault="009B3F62" w:rsidP="007D68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граждан мерами социальной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держки и социальной помощью, предоставля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мых в полном объеме от числа назначаемых единовременных материальных выплат</w:t>
            </w:r>
            <w:r w:rsidR="00FC39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100</w:t>
            </w:r>
            <w:r w:rsidR="00FC39ED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B3F62" w:rsidRDefault="009B3F62" w:rsidP="007D68E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письменных обращений по вопросам</w:t>
            </w:r>
            <w:r w:rsidR="000B58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связанны</w:t>
            </w:r>
            <w:r w:rsidR="007D68E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оказанием материал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помощи, реализацией мер социальной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держки</w:t>
            </w:r>
            <w:r w:rsidR="000B58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410 обращений;</w:t>
            </w:r>
          </w:p>
          <w:p w:rsidR="009B3F62" w:rsidRDefault="009B3F62" w:rsidP="007D68EB">
            <w:pPr>
              <w:widowControl w:val="0"/>
              <w:jc w:val="both"/>
            </w:pPr>
            <w:r>
              <w:t>увеличение доли отдельных категорий граждан, вовлеченных в социально значимые меропри</w:t>
            </w:r>
            <w:r>
              <w:t>я</w:t>
            </w:r>
            <w:r>
              <w:t>тия, по отношению к общей численности ук</w:t>
            </w:r>
            <w:r>
              <w:t>а</w:t>
            </w:r>
            <w:r>
              <w:t>занной категории лиц до 30</w:t>
            </w:r>
            <w:r w:rsidR="000B5813">
              <w:t xml:space="preserve"> процентов.</w:t>
            </w:r>
          </w:p>
        </w:tc>
      </w:tr>
    </w:tbl>
    <w:p w:rsidR="009B3F62" w:rsidRDefault="009B3F62" w:rsidP="009B3F62">
      <w:pPr>
        <w:pStyle w:val="ConsPlusNormal"/>
        <w:widowControl/>
        <w:tabs>
          <w:tab w:val="left" w:pos="426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B3F62" w:rsidRDefault="000B5813" w:rsidP="000B5813">
      <w:pPr>
        <w:pStyle w:val="ConsPlusNormal"/>
        <w:widowControl/>
        <w:tabs>
          <w:tab w:val="left" w:pos="426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</w:t>
      </w:r>
      <w:r w:rsidRPr="005B6F9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B3F62">
        <w:rPr>
          <w:rFonts w:ascii="Times New Roman" w:hAnsi="Times New Roman" w:cs="Times New Roman"/>
          <w:b/>
          <w:bCs/>
          <w:sz w:val="28"/>
          <w:szCs w:val="28"/>
        </w:rPr>
        <w:t>Характеристика</w:t>
      </w:r>
    </w:p>
    <w:p w:rsidR="000B5813" w:rsidRPr="005B6F9B" w:rsidRDefault="009B3F62" w:rsidP="000B5813">
      <w:pPr>
        <w:pStyle w:val="ConsPlusNormal"/>
        <w:widowControl/>
        <w:tabs>
          <w:tab w:val="left" w:pos="426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теку</w:t>
      </w:r>
      <w:r w:rsidR="000B5813">
        <w:rPr>
          <w:rFonts w:ascii="Times New Roman" w:hAnsi="Times New Roman" w:cs="Times New Roman"/>
          <w:b/>
          <w:bCs/>
          <w:sz w:val="28"/>
          <w:szCs w:val="28"/>
        </w:rPr>
        <w:t>щего состояния сферы социально-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экономического развития  </w:t>
      </w:r>
    </w:p>
    <w:p w:rsidR="009B3F62" w:rsidRDefault="009B3F62" w:rsidP="000B5813">
      <w:pPr>
        <w:pStyle w:val="ConsPlusNormal"/>
        <w:widowControl/>
        <w:tabs>
          <w:tab w:val="left" w:pos="426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Нижневартовского района</w:t>
      </w:r>
    </w:p>
    <w:p w:rsidR="009B3F62" w:rsidRPr="000B5813" w:rsidRDefault="009B3F62" w:rsidP="009B3F62">
      <w:pPr>
        <w:pStyle w:val="ConsPlusNormal"/>
        <w:widowControl/>
        <w:tabs>
          <w:tab w:val="left" w:pos="426"/>
        </w:tabs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Социальная поддержка и социальная помощь жителей Нижневартовского района на протяжении многих лет является одним и</w:t>
      </w:r>
      <w:r w:rsidR="000B5813">
        <w:rPr>
          <w:rFonts w:ascii="Times New Roman" w:hAnsi="Times New Roman" w:cs="Times New Roman"/>
          <w:sz w:val="28"/>
          <w:szCs w:val="28"/>
        </w:rPr>
        <w:t>з</w:t>
      </w:r>
      <w:r w:rsidRPr="000B5813">
        <w:rPr>
          <w:rFonts w:ascii="Times New Roman" w:hAnsi="Times New Roman" w:cs="Times New Roman"/>
          <w:sz w:val="28"/>
          <w:szCs w:val="28"/>
        </w:rPr>
        <w:t xml:space="preserve"> приоритетных направл</w:t>
      </w:r>
      <w:r w:rsidRPr="000B5813">
        <w:rPr>
          <w:rFonts w:ascii="Times New Roman" w:hAnsi="Times New Roman" w:cs="Times New Roman"/>
          <w:sz w:val="28"/>
          <w:szCs w:val="28"/>
        </w:rPr>
        <w:t>е</w:t>
      </w:r>
      <w:r w:rsidRPr="000B5813">
        <w:rPr>
          <w:rFonts w:ascii="Times New Roman" w:hAnsi="Times New Roman" w:cs="Times New Roman"/>
          <w:sz w:val="28"/>
          <w:szCs w:val="28"/>
        </w:rPr>
        <w:t>ний социальной политики.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Нижневартовский район характеризуется естественным приростом нас</w:t>
      </w:r>
      <w:r w:rsidRPr="000B5813">
        <w:rPr>
          <w:rFonts w:ascii="Times New Roman" w:hAnsi="Times New Roman" w:cs="Times New Roman"/>
          <w:sz w:val="28"/>
          <w:szCs w:val="28"/>
        </w:rPr>
        <w:t>е</w:t>
      </w:r>
      <w:r w:rsidRPr="000B5813">
        <w:rPr>
          <w:rFonts w:ascii="Times New Roman" w:hAnsi="Times New Roman" w:cs="Times New Roman"/>
          <w:sz w:val="28"/>
          <w:szCs w:val="28"/>
        </w:rPr>
        <w:t>ления, это обусловлено благоприятными прогнозами экономического развития и активной социальной политики территории.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Наряду с гарантированными федеральным и окружным законодательс</w:t>
      </w:r>
      <w:r w:rsidRPr="000B5813">
        <w:rPr>
          <w:rFonts w:ascii="Times New Roman" w:hAnsi="Times New Roman" w:cs="Times New Roman"/>
          <w:sz w:val="28"/>
          <w:szCs w:val="28"/>
        </w:rPr>
        <w:t>т</w:t>
      </w:r>
      <w:r w:rsidRPr="000B5813">
        <w:rPr>
          <w:rFonts w:ascii="Times New Roman" w:hAnsi="Times New Roman" w:cs="Times New Roman"/>
          <w:sz w:val="28"/>
          <w:szCs w:val="28"/>
        </w:rPr>
        <w:t>вом мерами социальной поддержки и социальной помощи органы местного с</w:t>
      </w:r>
      <w:r w:rsidRPr="000B5813">
        <w:rPr>
          <w:rFonts w:ascii="Times New Roman" w:hAnsi="Times New Roman" w:cs="Times New Roman"/>
          <w:sz w:val="28"/>
          <w:szCs w:val="28"/>
        </w:rPr>
        <w:t>а</w:t>
      </w:r>
      <w:r w:rsidRPr="000B5813">
        <w:rPr>
          <w:rFonts w:ascii="Times New Roman" w:hAnsi="Times New Roman" w:cs="Times New Roman"/>
          <w:sz w:val="28"/>
          <w:szCs w:val="28"/>
        </w:rPr>
        <w:t>моуправления Нижневартовского района уделяют особ</w:t>
      </w:r>
      <w:r w:rsidR="000B5813">
        <w:rPr>
          <w:rFonts w:ascii="Times New Roman" w:hAnsi="Times New Roman" w:cs="Times New Roman"/>
          <w:sz w:val="28"/>
          <w:szCs w:val="28"/>
        </w:rPr>
        <w:t>ое внимание росту уро</w:t>
      </w:r>
      <w:r w:rsidR="000B5813">
        <w:rPr>
          <w:rFonts w:ascii="Times New Roman" w:hAnsi="Times New Roman" w:cs="Times New Roman"/>
          <w:sz w:val="28"/>
          <w:szCs w:val="28"/>
        </w:rPr>
        <w:t>в</w:t>
      </w:r>
      <w:r w:rsidR="000B5813">
        <w:rPr>
          <w:rFonts w:ascii="Times New Roman" w:hAnsi="Times New Roman" w:cs="Times New Roman"/>
          <w:sz w:val="28"/>
          <w:szCs w:val="28"/>
        </w:rPr>
        <w:t xml:space="preserve">ня </w:t>
      </w:r>
      <w:r w:rsidRPr="000B5813">
        <w:rPr>
          <w:rFonts w:ascii="Times New Roman" w:hAnsi="Times New Roman" w:cs="Times New Roman"/>
          <w:sz w:val="28"/>
          <w:szCs w:val="28"/>
        </w:rPr>
        <w:t>и качества жизни жителей района.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По данным управления социальной защиты населения по городу Нижн</w:t>
      </w:r>
      <w:r w:rsidRPr="000B5813">
        <w:rPr>
          <w:rFonts w:ascii="Times New Roman" w:hAnsi="Times New Roman" w:cs="Times New Roman"/>
          <w:sz w:val="28"/>
          <w:szCs w:val="28"/>
        </w:rPr>
        <w:t>е</w:t>
      </w:r>
      <w:r w:rsidRPr="000B5813">
        <w:rPr>
          <w:rFonts w:ascii="Times New Roman" w:hAnsi="Times New Roman" w:cs="Times New Roman"/>
          <w:sz w:val="28"/>
          <w:szCs w:val="28"/>
        </w:rPr>
        <w:t>вартовску и Нижневартовскому району</w:t>
      </w:r>
      <w:r w:rsidR="007D68EB">
        <w:rPr>
          <w:rFonts w:ascii="Times New Roman" w:hAnsi="Times New Roman" w:cs="Times New Roman"/>
          <w:sz w:val="28"/>
          <w:szCs w:val="28"/>
        </w:rPr>
        <w:t>,</w:t>
      </w:r>
      <w:r w:rsidRPr="000B5813">
        <w:rPr>
          <w:rFonts w:ascii="Times New Roman" w:hAnsi="Times New Roman" w:cs="Times New Roman"/>
          <w:sz w:val="28"/>
          <w:szCs w:val="28"/>
        </w:rPr>
        <w:t xml:space="preserve"> по состоянию на 01.01.2013 числе</w:t>
      </w:r>
      <w:r w:rsidRPr="000B5813">
        <w:rPr>
          <w:rFonts w:ascii="Times New Roman" w:hAnsi="Times New Roman" w:cs="Times New Roman"/>
          <w:sz w:val="28"/>
          <w:szCs w:val="28"/>
        </w:rPr>
        <w:t>н</w:t>
      </w:r>
      <w:r w:rsidRPr="000B5813">
        <w:rPr>
          <w:rFonts w:ascii="Times New Roman" w:hAnsi="Times New Roman" w:cs="Times New Roman"/>
          <w:sz w:val="28"/>
          <w:szCs w:val="28"/>
        </w:rPr>
        <w:t>ность населения района</w:t>
      </w:r>
      <w:r w:rsidR="000B5813">
        <w:rPr>
          <w:rFonts w:ascii="Times New Roman" w:hAnsi="Times New Roman" w:cs="Times New Roman"/>
          <w:sz w:val="28"/>
          <w:szCs w:val="28"/>
        </w:rPr>
        <w:t>,</w:t>
      </w:r>
      <w:r w:rsidRPr="000B5813">
        <w:rPr>
          <w:rFonts w:ascii="Times New Roman" w:hAnsi="Times New Roman" w:cs="Times New Roman"/>
          <w:sz w:val="28"/>
          <w:szCs w:val="28"/>
        </w:rPr>
        <w:t xml:space="preserve"> нуждающегося в социальной поддержк</w:t>
      </w:r>
      <w:r w:rsidR="000B5813">
        <w:rPr>
          <w:rFonts w:ascii="Times New Roman" w:hAnsi="Times New Roman" w:cs="Times New Roman"/>
          <w:sz w:val="28"/>
          <w:szCs w:val="28"/>
        </w:rPr>
        <w:t>е</w:t>
      </w:r>
      <w:r w:rsidRPr="000B5813">
        <w:rPr>
          <w:rFonts w:ascii="Times New Roman" w:hAnsi="Times New Roman" w:cs="Times New Roman"/>
          <w:sz w:val="28"/>
          <w:szCs w:val="28"/>
        </w:rPr>
        <w:t xml:space="preserve"> и социальной помощи</w:t>
      </w:r>
      <w:r w:rsidR="000B5813">
        <w:rPr>
          <w:rFonts w:ascii="Times New Roman" w:hAnsi="Times New Roman" w:cs="Times New Roman"/>
          <w:sz w:val="28"/>
          <w:szCs w:val="28"/>
        </w:rPr>
        <w:t>,</w:t>
      </w:r>
      <w:r w:rsidRPr="000B5813">
        <w:rPr>
          <w:rFonts w:ascii="Times New Roman" w:hAnsi="Times New Roman" w:cs="Times New Roman"/>
          <w:sz w:val="28"/>
          <w:szCs w:val="28"/>
        </w:rPr>
        <w:t xml:space="preserve"> составляет около восьми тысяч человек.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Меры социальной поддержки и социальной помощи из средств бюджета района предоставляются социально незащищенным категориям граждан: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участникам и инвалидам Великой Отечественной войны;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лицам, награжденным знаком «Жителю блокадного Ленинграда»;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вдовам умерших инвалидов и участников Великой Отечественной войны;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бывшим узникам нацистских концлагерей, тюрем и гетто;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труженикам тыла;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ветеранам боевых действий;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участникам ликвидации последствий аварии на Чернобыльской атомной электростанции;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неработающим пенсионерам;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многодетным семьям, имеющим 3-х и более несовершеннолетних детей;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семьям, имеющим детей-инвалидов;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гражданам, оказавшимся в трудной, экстремальной жизненной ситуации либо в чрезвычайной ситуации.</w:t>
      </w:r>
    </w:p>
    <w:p w:rsidR="009B3F62" w:rsidRPr="000B5813" w:rsidRDefault="009B3F62" w:rsidP="000B5813">
      <w:pPr>
        <w:widowControl w:val="0"/>
        <w:ind w:firstLine="709"/>
        <w:jc w:val="both"/>
        <w:rPr>
          <w:bCs/>
        </w:rPr>
      </w:pPr>
      <w:r w:rsidRPr="000B5813">
        <w:t>Особое внимание в районе проявляется в заботе о ветеранах Великой Отечественной войны, они окружены вниманием, уважением. В рамках пров</w:t>
      </w:r>
      <w:r w:rsidRPr="000B5813">
        <w:t>е</w:t>
      </w:r>
      <w:r w:rsidRPr="000B5813">
        <w:t xml:space="preserve">дения мероприятий, посвященных Дню снятия блокады города Ленинграда </w:t>
      </w:r>
      <w:r w:rsidR="000B5813">
        <w:t xml:space="preserve">       </w:t>
      </w:r>
      <w:r w:rsidRPr="000B5813">
        <w:t>(27 января 1944 года)</w:t>
      </w:r>
      <w:r w:rsidRPr="000B5813">
        <w:rPr>
          <w:bCs/>
        </w:rPr>
        <w:t xml:space="preserve">, </w:t>
      </w:r>
      <w:r w:rsidRPr="000B5813">
        <w:t>Международному дню освобождения узников фашис</w:t>
      </w:r>
      <w:r w:rsidRPr="000B5813">
        <w:t>т</w:t>
      </w:r>
      <w:r w:rsidRPr="000B5813">
        <w:t xml:space="preserve">ских концлагерей, </w:t>
      </w:r>
      <w:r w:rsidRPr="000B5813">
        <w:rPr>
          <w:bCs/>
        </w:rPr>
        <w:t>Дню Победы в Великой Отечественной войне 1941</w:t>
      </w:r>
      <w:r w:rsidR="000B5813">
        <w:rPr>
          <w:bCs/>
        </w:rPr>
        <w:t>−</w:t>
      </w:r>
      <w:r w:rsidRPr="000B5813">
        <w:rPr>
          <w:bCs/>
        </w:rPr>
        <w:t>1945 г</w:t>
      </w:r>
      <w:r w:rsidRPr="000B5813">
        <w:rPr>
          <w:bCs/>
        </w:rPr>
        <w:t>о</w:t>
      </w:r>
      <w:r w:rsidRPr="000B5813">
        <w:rPr>
          <w:bCs/>
        </w:rPr>
        <w:t>дов, Дню памяти и скорби, проводятся в городских и сельских поселениях ра</w:t>
      </w:r>
      <w:r w:rsidRPr="000B5813">
        <w:rPr>
          <w:bCs/>
        </w:rPr>
        <w:t>й</w:t>
      </w:r>
      <w:r w:rsidRPr="000B5813">
        <w:rPr>
          <w:bCs/>
        </w:rPr>
        <w:t xml:space="preserve">она </w:t>
      </w:r>
      <w:r w:rsidRPr="000B5813">
        <w:t>тематические вечера, встречи с ветеранами войны, выставки, демонстрации фильмов, акции «Как живешь, ветеран?», «Вдовы войны», митинги, возложение венков к памятникам, мемориалам, обелискам в честь погибших воинов в В</w:t>
      </w:r>
      <w:r w:rsidRPr="000B5813">
        <w:t>е</w:t>
      </w:r>
      <w:r w:rsidRPr="000B5813">
        <w:t>ликой Отечественной войне.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 xml:space="preserve">В </w:t>
      </w:r>
      <w:r w:rsidR="000B5813">
        <w:rPr>
          <w:rFonts w:ascii="Times New Roman" w:hAnsi="Times New Roman" w:cs="Times New Roman"/>
          <w:sz w:val="28"/>
          <w:szCs w:val="28"/>
        </w:rPr>
        <w:t xml:space="preserve">целях </w:t>
      </w:r>
      <w:r w:rsidRPr="000B5813">
        <w:rPr>
          <w:rFonts w:ascii="Times New Roman" w:hAnsi="Times New Roman" w:cs="Times New Roman"/>
          <w:sz w:val="28"/>
          <w:szCs w:val="28"/>
        </w:rPr>
        <w:t>поддержания стабильного уровня доходов неработащих пенси</w:t>
      </w:r>
      <w:r w:rsidRPr="000B5813">
        <w:rPr>
          <w:rFonts w:ascii="Times New Roman" w:hAnsi="Times New Roman" w:cs="Times New Roman"/>
          <w:sz w:val="28"/>
          <w:szCs w:val="28"/>
        </w:rPr>
        <w:t>о</w:t>
      </w:r>
      <w:r w:rsidRPr="000B5813">
        <w:rPr>
          <w:rFonts w:ascii="Times New Roman" w:hAnsi="Times New Roman" w:cs="Times New Roman"/>
          <w:sz w:val="28"/>
          <w:szCs w:val="28"/>
        </w:rPr>
        <w:t>неров, многодетных семей, ветеранов боевых действий, неработающих инвал</w:t>
      </w:r>
      <w:r w:rsidRPr="000B5813">
        <w:rPr>
          <w:rFonts w:ascii="Times New Roman" w:hAnsi="Times New Roman" w:cs="Times New Roman"/>
          <w:sz w:val="28"/>
          <w:szCs w:val="28"/>
        </w:rPr>
        <w:t>и</w:t>
      </w:r>
      <w:r w:rsidRPr="000B5813">
        <w:rPr>
          <w:rFonts w:ascii="Times New Roman" w:hAnsi="Times New Roman" w:cs="Times New Roman"/>
          <w:sz w:val="28"/>
          <w:szCs w:val="28"/>
        </w:rPr>
        <w:lastRenderedPageBreak/>
        <w:t>дов на протяжении ряда лет в районе предоставляется социальная поддержка в виде единовременных выплат к памятным и праздничным датам.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За счет средств бюджета района ежегодно приобретаются санаторно-курортные путевки для неработающих пенсионеров, отработавших 10 и более лет на территории района, не включенных в региональный регистр получателей мер социальной поддержки, постоянно зарегистрированных по месту жительс</w:t>
      </w:r>
      <w:r w:rsidRPr="000B5813">
        <w:rPr>
          <w:rFonts w:ascii="Times New Roman" w:hAnsi="Times New Roman" w:cs="Times New Roman"/>
          <w:sz w:val="28"/>
          <w:szCs w:val="28"/>
        </w:rPr>
        <w:t>т</w:t>
      </w:r>
      <w:r w:rsidRPr="000B5813">
        <w:rPr>
          <w:rFonts w:ascii="Times New Roman" w:hAnsi="Times New Roman" w:cs="Times New Roman"/>
          <w:sz w:val="28"/>
          <w:szCs w:val="28"/>
        </w:rPr>
        <w:t xml:space="preserve">ва в районе. 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В районе проживает более одной тысячи инвалидов, из них более 70 д</w:t>
      </w:r>
      <w:r w:rsidRPr="000B5813">
        <w:rPr>
          <w:rFonts w:ascii="Times New Roman" w:hAnsi="Times New Roman" w:cs="Times New Roman"/>
          <w:sz w:val="28"/>
          <w:szCs w:val="28"/>
        </w:rPr>
        <w:t>е</w:t>
      </w:r>
      <w:r w:rsidR="007D68EB">
        <w:rPr>
          <w:rFonts w:ascii="Times New Roman" w:hAnsi="Times New Roman" w:cs="Times New Roman"/>
          <w:sz w:val="28"/>
          <w:szCs w:val="28"/>
        </w:rPr>
        <w:t>тей-</w:t>
      </w:r>
      <w:r w:rsidRPr="000B5813">
        <w:rPr>
          <w:rFonts w:ascii="Times New Roman" w:hAnsi="Times New Roman" w:cs="Times New Roman"/>
          <w:sz w:val="28"/>
          <w:szCs w:val="28"/>
        </w:rPr>
        <w:t>инвалидов, значительная часть которых имеет огромное стремление инте</w:t>
      </w:r>
      <w:r w:rsidRPr="000B5813">
        <w:rPr>
          <w:rFonts w:ascii="Times New Roman" w:hAnsi="Times New Roman" w:cs="Times New Roman"/>
          <w:sz w:val="28"/>
          <w:szCs w:val="28"/>
        </w:rPr>
        <w:t>г</w:t>
      </w:r>
      <w:r w:rsidRPr="000B5813">
        <w:rPr>
          <w:rFonts w:ascii="Times New Roman" w:hAnsi="Times New Roman" w:cs="Times New Roman"/>
          <w:sz w:val="28"/>
          <w:szCs w:val="28"/>
        </w:rPr>
        <w:t>рироваться в активную социальную жизнь: обучаться, трудиться, заниматься творчеством, физкультурой и спортом. Ежегодно для их материальной по</w:t>
      </w:r>
      <w:r w:rsidRPr="000B5813">
        <w:rPr>
          <w:rFonts w:ascii="Times New Roman" w:hAnsi="Times New Roman" w:cs="Times New Roman"/>
          <w:sz w:val="28"/>
          <w:szCs w:val="28"/>
        </w:rPr>
        <w:t>д</w:t>
      </w:r>
      <w:r w:rsidRPr="000B5813">
        <w:rPr>
          <w:rFonts w:ascii="Times New Roman" w:hAnsi="Times New Roman" w:cs="Times New Roman"/>
          <w:sz w:val="28"/>
          <w:szCs w:val="28"/>
        </w:rPr>
        <w:t>держки проводится районная акция милосердия «Душевное богатство», посв</w:t>
      </w:r>
      <w:r w:rsidRPr="000B5813">
        <w:rPr>
          <w:rFonts w:ascii="Times New Roman" w:hAnsi="Times New Roman" w:cs="Times New Roman"/>
          <w:sz w:val="28"/>
          <w:szCs w:val="28"/>
        </w:rPr>
        <w:t>я</w:t>
      </w:r>
      <w:r w:rsidRPr="000B5813">
        <w:rPr>
          <w:rFonts w:ascii="Times New Roman" w:hAnsi="Times New Roman" w:cs="Times New Roman"/>
          <w:sz w:val="28"/>
          <w:szCs w:val="28"/>
        </w:rPr>
        <w:t>щенная Международному дню инвалидов. На спонсорские средства приобр</w:t>
      </w:r>
      <w:r w:rsidRPr="000B5813">
        <w:rPr>
          <w:rFonts w:ascii="Times New Roman" w:hAnsi="Times New Roman" w:cs="Times New Roman"/>
          <w:sz w:val="28"/>
          <w:szCs w:val="28"/>
        </w:rPr>
        <w:t>е</w:t>
      </w:r>
      <w:r w:rsidRPr="000B5813">
        <w:rPr>
          <w:rFonts w:ascii="Times New Roman" w:hAnsi="Times New Roman" w:cs="Times New Roman"/>
          <w:sz w:val="28"/>
          <w:szCs w:val="28"/>
        </w:rPr>
        <w:t>таются бытовая техника, мебель, оказывается финансовая поддержка дорог</w:t>
      </w:r>
      <w:r w:rsidRPr="000B5813">
        <w:rPr>
          <w:rFonts w:ascii="Times New Roman" w:hAnsi="Times New Roman" w:cs="Times New Roman"/>
          <w:sz w:val="28"/>
          <w:szCs w:val="28"/>
        </w:rPr>
        <w:t>о</w:t>
      </w:r>
      <w:r w:rsidRPr="000B5813">
        <w:rPr>
          <w:rFonts w:ascii="Times New Roman" w:hAnsi="Times New Roman" w:cs="Times New Roman"/>
          <w:sz w:val="28"/>
          <w:szCs w:val="28"/>
        </w:rPr>
        <w:t xml:space="preserve">стоящего лечения. 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 xml:space="preserve">Значительная часть социальных мер </w:t>
      </w:r>
      <w:r w:rsidR="000B581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D11E7">
        <w:rPr>
          <w:rFonts w:ascii="Times New Roman" w:hAnsi="Times New Roman" w:cs="Times New Roman"/>
          <w:sz w:val="28"/>
          <w:szCs w:val="28"/>
        </w:rPr>
        <w:t>п</w:t>
      </w:r>
      <w:r w:rsidRPr="000B5813">
        <w:rPr>
          <w:rFonts w:ascii="Times New Roman" w:hAnsi="Times New Roman" w:cs="Times New Roman"/>
          <w:sz w:val="28"/>
          <w:szCs w:val="28"/>
        </w:rPr>
        <w:t>рограммы напра</w:t>
      </w:r>
      <w:r w:rsidRPr="000B5813">
        <w:rPr>
          <w:rFonts w:ascii="Times New Roman" w:hAnsi="Times New Roman" w:cs="Times New Roman"/>
          <w:sz w:val="28"/>
          <w:szCs w:val="28"/>
        </w:rPr>
        <w:t>в</w:t>
      </w:r>
      <w:r w:rsidRPr="000B5813">
        <w:rPr>
          <w:rFonts w:ascii="Times New Roman" w:hAnsi="Times New Roman" w:cs="Times New Roman"/>
          <w:sz w:val="28"/>
          <w:szCs w:val="28"/>
        </w:rPr>
        <w:t>лена на поддержку материнства и детства. Первостепенное значение придается поддержке молодых, многодетных и малоимущих семей. Социальная поддер</w:t>
      </w:r>
      <w:r w:rsidRPr="000B5813">
        <w:rPr>
          <w:rFonts w:ascii="Times New Roman" w:hAnsi="Times New Roman" w:cs="Times New Roman"/>
          <w:sz w:val="28"/>
          <w:szCs w:val="28"/>
        </w:rPr>
        <w:t>ж</w:t>
      </w:r>
      <w:r w:rsidRPr="000B5813">
        <w:rPr>
          <w:rFonts w:ascii="Times New Roman" w:hAnsi="Times New Roman" w:cs="Times New Roman"/>
          <w:sz w:val="28"/>
          <w:szCs w:val="28"/>
        </w:rPr>
        <w:t>ка в отношении семей с детьми носит прежде всего демографически ориент</w:t>
      </w:r>
      <w:r w:rsidRPr="000B5813">
        <w:rPr>
          <w:rFonts w:ascii="Times New Roman" w:hAnsi="Times New Roman" w:cs="Times New Roman"/>
          <w:sz w:val="28"/>
          <w:szCs w:val="28"/>
        </w:rPr>
        <w:t>и</w:t>
      </w:r>
      <w:r w:rsidRPr="000B5813">
        <w:rPr>
          <w:rFonts w:ascii="Times New Roman" w:hAnsi="Times New Roman" w:cs="Times New Roman"/>
          <w:sz w:val="28"/>
          <w:szCs w:val="28"/>
        </w:rPr>
        <w:t>рованный характер, направленный на стимулирование рождаемости. Ряд мер социальной поддержки позволя</w:t>
      </w:r>
      <w:r w:rsidR="000B5813">
        <w:rPr>
          <w:rFonts w:ascii="Times New Roman" w:hAnsi="Times New Roman" w:cs="Times New Roman"/>
          <w:sz w:val="28"/>
          <w:szCs w:val="28"/>
        </w:rPr>
        <w:t>е</w:t>
      </w:r>
      <w:r w:rsidRPr="000B5813">
        <w:rPr>
          <w:rFonts w:ascii="Times New Roman" w:hAnsi="Times New Roman" w:cs="Times New Roman"/>
          <w:sz w:val="28"/>
          <w:szCs w:val="28"/>
        </w:rPr>
        <w:t>т поддерживать уровень жизни малоимущих семей с детьми.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С целью координации деятельности всех субьектов семейной политик</w:t>
      </w:r>
      <w:r w:rsidR="000B5813">
        <w:rPr>
          <w:rFonts w:ascii="Times New Roman" w:hAnsi="Times New Roman" w:cs="Times New Roman"/>
          <w:sz w:val="28"/>
          <w:szCs w:val="28"/>
        </w:rPr>
        <w:t xml:space="preserve">и          </w:t>
      </w:r>
      <w:r w:rsidRPr="000B5813">
        <w:rPr>
          <w:rFonts w:ascii="Times New Roman" w:hAnsi="Times New Roman" w:cs="Times New Roman"/>
          <w:sz w:val="28"/>
          <w:szCs w:val="28"/>
        </w:rPr>
        <w:t xml:space="preserve"> в районе действует Координационный Совет по вопросам демографической п</w:t>
      </w:r>
      <w:r w:rsidRPr="000B5813">
        <w:rPr>
          <w:rFonts w:ascii="Times New Roman" w:hAnsi="Times New Roman" w:cs="Times New Roman"/>
          <w:sz w:val="28"/>
          <w:szCs w:val="28"/>
        </w:rPr>
        <w:t>о</w:t>
      </w:r>
      <w:r w:rsidRPr="000B5813">
        <w:rPr>
          <w:rFonts w:ascii="Times New Roman" w:hAnsi="Times New Roman" w:cs="Times New Roman"/>
          <w:sz w:val="28"/>
          <w:szCs w:val="28"/>
        </w:rPr>
        <w:t>литики, в рамках деятельности которого осуществляется рассмотрение наиб</w:t>
      </w:r>
      <w:r w:rsidRPr="000B5813">
        <w:rPr>
          <w:rFonts w:ascii="Times New Roman" w:hAnsi="Times New Roman" w:cs="Times New Roman"/>
          <w:sz w:val="28"/>
          <w:szCs w:val="28"/>
        </w:rPr>
        <w:t>о</w:t>
      </w:r>
      <w:r w:rsidRPr="000B5813">
        <w:rPr>
          <w:rFonts w:ascii="Times New Roman" w:hAnsi="Times New Roman" w:cs="Times New Roman"/>
          <w:sz w:val="28"/>
          <w:szCs w:val="28"/>
        </w:rPr>
        <w:t>лее важных и актуальных вопросов, принятие конструктивных решений и п</w:t>
      </w:r>
      <w:r w:rsidRPr="000B5813">
        <w:rPr>
          <w:rFonts w:ascii="Times New Roman" w:hAnsi="Times New Roman" w:cs="Times New Roman"/>
          <w:sz w:val="28"/>
          <w:szCs w:val="28"/>
        </w:rPr>
        <w:t>о</w:t>
      </w:r>
      <w:r w:rsidRPr="000B5813">
        <w:rPr>
          <w:rFonts w:ascii="Times New Roman" w:hAnsi="Times New Roman" w:cs="Times New Roman"/>
          <w:sz w:val="28"/>
          <w:szCs w:val="28"/>
        </w:rPr>
        <w:t>иск дальнейших путей для повышения эффективности проводимой политики. Приоритетным направлением в работе с семьями и детьми является популяр</w:t>
      </w:r>
      <w:r w:rsidRPr="000B5813">
        <w:rPr>
          <w:rFonts w:ascii="Times New Roman" w:hAnsi="Times New Roman" w:cs="Times New Roman"/>
          <w:sz w:val="28"/>
          <w:szCs w:val="28"/>
        </w:rPr>
        <w:t>и</w:t>
      </w:r>
      <w:r w:rsidRPr="000B5813">
        <w:rPr>
          <w:rFonts w:ascii="Times New Roman" w:hAnsi="Times New Roman" w:cs="Times New Roman"/>
          <w:sz w:val="28"/>
          <w:szCs w:val="28"/>
        </w:rPr>
        <w:t xml:space="preserve">зация позитивного опыта семейной жизни, повышение статуса благополучных семей, имеющих детей, максимальная реализация внутренних ресурсов самой семьи. 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В последние годы наблюдается стабильная тенденция к снижению числа разводов, что говорит об эффективной работе, направленной на укрепление и</w:t>
      </w:r>
      <w:r w:rsidRPr="000B5813">
        <w:rPr>
          <w:rFonts w:ascii="Times New Roman" w:hAnsi="Times New Roman" w:cs="Times New Roman"/>
          <w:sz w:val="28"/>
          <w:szCs w:val="28"/>
        </w:rPr>
        <w:t>н</w:t>
      </w:r>
      <w:r w:rsidR="000B5813">
        <w:rPr>
          <w:rFonts w:ascii="Times New Roman" w:hAnsi="Times New Roman" w:cs="Times New Roman"/>
          <w:sz w:val="28"/>
          <w:szCs w:val="28"/>
        </w:rPr>
        <w:t>ститута семьи, ориентацию</w:t>
      </w:r>
      <w:r w:rsidRPr="000B5813">
        <w:rPr>
          <w:rFonts w:ascii="Times New Roman" w:hAnsi="Times New Roman" w:cs="Times New Roman"/>
          <w:sz w:val="28"/>
          <w:szCs w:val="28"/>
        </w:rPr>
        <w:t xml:space="preserve"> семей на осознанные стабильные браки. Количество актов о расторжении </w:t>
      </w:r>
      <w:r w:rsidR="000B5813">
        <w:rPr>
          <w:rFonts w:ascii="Times New Roman" w:hAnsi="Times New Roman" w:cs="Times New Roman"/>
          <w:sz w:val="28"/>
          <w:szCs w:val="28"/>
        </w:rPr>
        <w:t>брака в 2012 году −</w:t>
      </w:r>
      <w:r w:rsidRPr="000B5813">
        <w:rPr>
          <w:rFonts w:ascii="Times New Roman" w:hAnsi="Times New Roman" w:cs="Times New Roman"/>
          <w:sz w:val="28"/>
          <w:szCs w:val="28"/>
        </w:rPr>
        <w:t xml:space="preserve"> 200 р</w:t>
      </w:r>
      <w:r w:rsidR="000B5813">
        <w:rPr>
          <w:rFonts w:ascii="Times New Roman" w:hAnsi="Times New Roman" w:cs="Times New Roman"/>
          <w:sz w:val="28"/>
          <w:szCs w:val="28"/>
        </w:rPr>
        <w:t xml:space="preserve">азводов, в </w:t>
      </w:r>
      <w:r w:rsidRPr="000B5813">
        <w:rPr>
          <w:rFonts w:ascii="Times New Roman" w:hAnsi="Times New Roman" w:cs="Times New Roman"/>
          <w:sz w:val="28"/>
          <w:szCs w:val="28"/>
        </w:rPr>
        <w:t>2011</w:t>
      </w:r>
      <w:r w:rsidR="000B5813">
        <w:rPr>
          <w:rFonts w:ascii="Times New Roman" w:hAnsi="Times New Roman" w:cs="Times New Roman"/>
          <w:sz w:val="28"/>
          <w:szCs w:val="28"/>
        </w:rPr>
        <w:t xml:space="preserve"> году − </w:t>
      </w:r>
      <w:r w:rsidRPr="000B5813">
        <w:rPr>
          <w:rFonts w:ascii="Times New Roman" w:hAnsi="Times New Roman" w:cs="Times New Roman"/>
          <w:sz w:val="28"/>
          <w:szCs w:val="28"/>
        </w:rPr>
        <w:t>213 разв</w:t>
      </w:r>
      <w:r w:rsidRPr="000B5813">
        <w:rPr>
          <w:rFonts w:ascii="Times New Roman" w:hAnsi="Times New Roman" w:cs="Times New Roman"/>
          <w:sz w:val="28"/>
          <w:szCs w:val="28"/>
        </w:rPr>
        <w:t>о</w:t>
      </w:r>
      <w:r w:rsidRPr="000B5813">
        <w:rPr>
          <w:rFonts w:ascii="Times New Roman" w:hAnsi="Times New Roman" w:cs="Times New Roman"/>
          <w:sz w:val="28"/>
          <w:szCs w:val="28"/>
        </w:rPr>
        <w:t>дов. Растет в районе доля вторых и третьих детей в семьях.</w:t>
      </w:r>
    </w:p>
    <w:p w:rsidR="009B3F62" w:rsidRPr="000B5813" w:rsidRDefault="009B3F62" w:rsidP="000B5813">
      <w:pPr>
        <w:widowControl w:val="0"/>
        <w:shd w:val="clear" w:color="auto" w:fill="FFFFFF"/>
        <w:ind w:firstLine="709"/>
        <w:jc w:val="both"/>
        <w:rPr>
          <w:bCs/>
        </w:rPr>
      </w:pPr>
      <w:r w:rsidRPr="000B5813">
        <w:rPr>
          <w:bCs/>
        </w:rPr>
        <w:t>М</w:t>
      </w:r>
      <w:r w:rsidR="000B5813">
        <w:rPr>
          <w:bCs/>
        </w:rPr>
        <w:t>ногие из проводимых мероприятий направлены</w:t>
      </w:r>
      <w:r w:rsidRPr="000B5813">
        <w:rPr>
          <w:bCs/>
        </w:rPr>
        <w:t xml:space="preserve"> на оказание эффекти</w:t>
      </w:r>
      <w:r w:rsidRPr="000B5813">
        <w:rPr>
          <w:bCs/>
        </w:rPr>
        <w:t>в</w:t>
      </w:r>
      <w:r w:rsidRPr="000B5813">
        <w:rPr>
          <w:bCs/>
        </w:rPr>
        <w:t>ной помощи малообеспеченным семьям, находящимся в трудной экстремал</w:t>
      </w:r>
      <w:r w:rsidRPr="000B5813">
        <w:rPr>
          <w:bCs/>
        </w:rPr>
        <w:t>ь</w:t>
      </w:r>
      <w:r w:rsidRPr="000B5813">
        <w:rPr>
          <w:bCs/>
        </w:rPr>
        <w:t>ной жизненной ситуации. В 2012 году из бюджета района оказана матери</w:t>
      </w:r>
      <w:r w:rsidR="000B5813">
        <w:rPr>
          <w:bCs/>
        </w:rPr>
        <w:t>альная помощь</w:t>
      </w:r>
      <w:r w:rsidRPr="000B5813">
        <w:rPr>
          <w:bCs/>
        </w:rPr>
        <w:t xml:space="preserve"> 201 семье, в 2011 году – 204 семь</w:t>
      </w:r>
      <w:r w:rsidR="000B5813">
        <w:rPr>
          <w:bCs/>
        </w:rPr>
        <w:t>ям</w:t>
      </w:r>
      <w:r w:rsidRPr="000B5813">
        <w:rPr>
          <w:bCs/>
        </w:rPr>
        <w:t>. Материальная помощь оказыв</w:t>
      </w:r>
      <w:r w:rsidRPr="000B5813">
        <w:rPr>
          <w:bCs/>
        </w:rPr>
        <w:t>а</w:t>
      </w:r>
      <w:r w:rsidRPr="000B5813">
        <w:rPr>
          <w:bCs/>
        </w:rPr>
        <w:t>лась на следующие нужды: на ликвидацию последствий пожаров, ликвидацию трудной жизненной ситуации, лечение, приобретение бытовой техники, оде</w:t>
      </w:r>
      <w:r w:rsidRPr="000B5813">
        <w:rPr>
          <w:bCs/>
        </w:rPr>
        <w:t>ж</w:t>
      </w:r>
      <w:r w:rsidRPr="000B5813">
        <w:rPr>
          <w:bCs/>
        </w:rPr>
        <w:t>ды, обуви и другие остросоциальные нужды.</w:t>
      </w:r>
    </w:p>
    <w:p w:rsidR="009B3F62" w:rsidRPr="000B5813" w:rsidRDefault="000B5813" w:rsidP="000B5813">
      <w:pPr>
        <w:widowControl w:val="0"/>
        <w:shd w:val="clear" w:color="auto" w:fill="FFFFFF"/>
        <w:ind w:firstLine="709"/>
        <w:jc w:val="both"/>
        <w:rPr>
          <w:bCs/>
        </w:rPr>
      </w:pPr>
      <w:r>
        <w:t>Муниципальная п</w:t>
      </w:r>
      <w:r w:rsidR="009B3F62" w:rsidRPr="000B5813">
        <w:t>рограмма предусматривает проведение социально</w:t>
      </w:r>
      <w:r w:rsidR="00F91765">
        <w:t xml:space="preserve"> </w:t>
      </w:r>
      <w:r w:rsidR="009B3F62" w:rsidRPr="000B5813">
        <w:t>зн</w:t>
      </w:r>
      <w:r w:rsidR="009B3F62" w:rsidRPr="000B5813">
        <w:t>а</w:t>
      </w:r>
      <w:r w:rsidR="009B3F62" w:rsidRPr="000B5813">
        <w:t xml:space="preserve">чимых мероприятий в интересах граждан старшего поколения с привлечением </w:t>
      </w:r>
      <w:r w:rsidR="009B3F62" w:rsidRPr="000B5813">
        <w:lastRenderedPageBreak/>
        <w:t>общественных организаций района</w:t>
      </w:r>
      <w:r w:rsidR="00F91765">
        <w:t>:</w:t>
      </w:r>
      <w:r w:rsidR="009B3F62" w:rsidRPr="000B5813">
        <w:t xml:space="preserve"> проведение мероприятий, посвященных знаменательным и памятным датам, участие граждан старшего поколения </w:t>
      </w:r>
      <w:r w:rsidR="00F91765">
        <w:t xml:space="preserve">         </w:t>
      </w:r>
      <w:r w:rsidR="009B3F62" w:rsidRPr="000B5813">
        <w:t xml:space="preserve">в проведении общерайонных культурных мероприятий. </w:t>
      </w:r>
      <w:r w:rsidR="009B3F62" w:rsidRPr="000B5813">
        <w:rPr>
          <w:bCs/>
        </w:rPr>
        <w:t>Для неработающих пенсионеров, активно участвующих в общественной жизни района</w:t>
      </w:r>
      <w:r w:rsidR="00F91765">
        <w:rPr>
          <w:bCs/>
        </w:rPr>
        <w:t>,</w:t>
      </w:r>
      <w:r w:rsidR="009B3F62" w:rsidRPr="000B5813">
        <w:rPr>
          <w:bCs/>
        </w:rPr>
        <w:t xml:space="preserve"> ежегодно организуются экскурсионные поездки в г. Тобольск, г. Ханты-Мансийск. </w:t>
      </w:r>
    </w:p>
    <w:p w:rsidR="009B3F62" w:rsidRPr="000B5813" w:rsidRDefault="009B3F62" w:rsidP="000B5813">
      <w:pPr>
        <w:widowControl w:val="0"/>
        <w:shd w:val="clear" w:color="auto" w:fill="FFFFFF"/>
        <w:ind w:firstLine="709"/>
        <w:jc w:val="both"/>
        <w:rPr>
          <w:bCs/>
        </w:rPr>
      </w:pPr>
      <w:r w:rsidRPr="000B5813">
        <w:rPr>
          <w:bCs/>
        </w:rPr>
        <w:t>В целях улучшения информирования населения о деятельности админ</w:t>
      </w:r>
      <w:r w:rsidRPr="000B5813">
        <w:rPr>
          <w:bCs/>
        </w:rPr>
        <w:t>и</w:t>
      </w:r>
      <w:r w:rsidRPr="000B5813">
        <w:rPr>
          <w:bCs/>
        </w:rPr>
        <w:t>страции района и обеспечения доступности районной газеты «Новости Пр</w:t>
      </w:r>
      <w:r w:rsidRPr="000B5813">
        <w:rPr>
          <w:bCs/>
        </w:rPr>
        <w:t>и</w:t>
      </w:r>
      <w:r w:rsidRPr="000B5813">
        <w:rPr>
          <w:bCs/>
        </w:rPr>
        <w:t>обья» для социально слабозащищенных групп населения</w:t>
      </w:r>
      <w:r w:rsidRPr="000B5813">
        <w:rPr>
          <w:b/>
          <w:bCs/>
        </w:rPr>
        <w:t xml:space="preserve"> </w:t>
      </w:r>
      <w:r w:rsidRPr="000B5813">
        <w:rPr>
          <w:bCs/>
        </w:rPr>
        <w:t>организована льготная (бесплатная) подписка на районную газету «Новости Приобья» для 4</w:t>
      </w:r>
      <w:r w:rsidR="00F91765">
        <w:rPr>
          <w:bCs/>
        </w:rPr>
        <w:t xml:space="preserve"> </w:t>
      </w:r>
      <w:r w:rsidRPr="000B5813">
        <w:rPr>
          <w:bCs/>
        </w:rPr>
        <w:t>000 гра</w:t>
      </w:r>
      <w:r w:rsidRPr="000B5813">
        <w:rPr>
          <w:bCs/>
        </w:rPr>
        <w:t>ж</w:t>
      </w:r>
      <w:r w:rsidRPr="000B5813">
        <w:rPr>
          <w:bCs/>
        </w:rPr>
        <w:t xml:space="preserve">дан района. 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 xml:space="preserve">Выполнение программных мероприятий призвано создавать условия </w:t>
      </w:r>
      <w:r w:rsidR="00F9176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B5813">
        <w:rPr>
          <w:rFonts w:ascii="Times New Roman" w:hAnsi="Times New Roman" w:cs="Times New Roman"/>
          <w:sz w:val="28"/>
          <w:szCs w:val="28"/>
        </w:rPr>
        <w:t>по повышению качества жизни пожилых людей, в которых нашли отражение меры, охватывающие все стороны их жизнедеятельности, направленные на а</w:t>
      </w:r>
      <w:r w:rsidRPr="000B5813">
        <w:rPr>
          <w:rFonts w:ascii="Times New Roman" w:hAnsi="Times New Roman" w:cs="Times New Roman"/>
          <w:sz w:val="28"/>
          <w:szCs w:val="28"/>
        </w:rPr>
        <w:t>к</w:t>
      </w:r>
      <w:r w:rsidRPr="000B5813">
        <w:rPr>
          <w:rFonts w:ascii="Times New Roman" w:hAnsi="Times New Roman" w:cs="Times New Roman"/>
          <w:sz w:val="28"/>
          <w:szCs w:val="28"/>
        </w:rPr>
        <w:t>тивизацию участия в жизни общества, сохранение и развитие интеллектуальн</w:t>
      </w:r>
      <w:r w:rsidRPr="000B5813">
        <w:rPr>
          <w:rFonts w:ascii="Times New Roman" w:hAnsi="Times New Roman" w:cs="Times New Roman"/>
          <w:sz w:val="28"/>
          <w:szCs w:val="28"/>
        </w:rPr>
        <w:t>о</w:t>
      </w:r>
      <w:r w:rsidRPr="000B5813">
        <w:rPr>
          <w:rFonts w:ascii="Times New Roman" w:hAnsi="Times New Roman" w:cs="Times New Roman"/>
          <w:sz w:val="28"/>
          <w:szCs w:val="28"/>
        </w:rPr>
        <w:t xml:space="preserve">го потенциала, поддержание здоровья, расширение коммуникационных связей, организации культурного досуга и отдыха. </w:t>
      </w:r>
    </w:p>
    <w:p w:rsidR="009B3F62" w:rsidRPr="000B5813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813">
        <w:rPr>
          <w:rFonts w:ascii="Times New Roman" w:hAnsi="Times New Roman" w:cs="Times New Roman"/>
          <w:sz w:val="28"/>
          <w:szCs w:val="28"/>
        </w:rPr>
        <w:t>Все это вызывает необходимость принятия мер, направленных как на усиление социальной защищенности пожилых граждан, так и на создание усл</w:t>
      </w:r>
      <w:r w:rsidRPr="000B5813">
        <w:rPr>
          <w:rFonts w:ascii="Times New Roman" w:hAnsi="Times New Roman" w:cs="Times New Roman"/>
          <w:sz w:val="28"/>
          <w:szCs w:val="28"/>
        </w:rPr>
        <w:t>о</w:t>
      </w:r>
      <w:r w:rsidRPr="000B5813">
        <w:rPr>
          <w:rFonts w:ascii="Times New Roman" w:hAnsi="Times New Roman" w:cs="Times New Roman"/>
          <w:sz w:val="28"/>
          <w:szCs w:val="28"/>
        </w:rPr>
        <w:t xml:space="preserve">вий для их активного участия в жизни общества. </w:t>
      </w:r>
    </w:p>
    <w:p w:rsidR="009B3F62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3F62" w:rsidRDefault="009B3F62" w:rsidP="00F91765">
      <w:pPr>
        <w:pStyle w:val="ConsPlusNormal"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F9176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Цели, задачи и показатели их достижения</w:t>
      </w:r>
    </w:p>
    <w:p w:rsidR="009B3F62" w:rsidRDefault="009B3F62" w:rsidP="00F9176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 xml:space="preserve">2.1. Целями </w:t>
      </w:r>
      <w:r w:rsidR="00F91765" w:rsidRPr="00F91765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91765">
        <w:rPr>
          <w:rFonts w:ascii="Times New Roman" w:hAnsi="Times New Roman" w:cs="Times New Roman"/>
          <w:sz w:val="28"/>
          <w:szCs w:val="28"/>
        </w:rPr>
        <w:t>являются:</w:t>
      </w:r>
    </w:p>
    <w:p w:rsidR="009B3F62" w:rsidRPr="00F91765" w:rsidRDefault="00F91765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B3F62" w:rsidRPr="00F91765">
        <w:rPr>
          <w:rFonts w:ascii="Times New Roman" w:hAnsi="Times New Roman" w:cs="Times New Roman"/>
          <w:sz w:val="28"/>
          <w:szCs w:val="28"/>
        </w:rPr>
        <w:t>оздание условий для поддержания стабильного качества жизни пожилых людей, инвалидов, граждан других категорий путем оказания социальной п</w:t>
      </w:r>
      <w:r w:rsidR="009B3F62" w:rsidRPr="00F91765">
        <w:rPr>
          <w:rFonts w:ascii="Times New Roman" w:hAnsi="Times New Roman" w:cs="Times New Roman"/>
          <w:sz w:val="28"/>
          <w:szCs w:val="28"/>
        </w:rPr>
        <w:t>о</w:t>
      </w:r>
      <w:r w:rsidR="009B3F62" w:rsidRPr="00F91765">
        <w:rPr>
          <w:rFonts w:ascii="Times New Roman" w:hAnsi="Times New Roman" w:cs="Times New Roman"/>
          <w:sz w:val="28"/>
          <w:szCs w:val="28"/>
        </w:rPr>
        <w:t>мощи и социальной поддержки. Сохранение достигнутого за последние годы уровня социальной безопасности отдельных категорий граждан;</w:t>
      </w:r>
    </w:p>
    <w:p w:rsidR="009B3F62" w:rsidRPr="00F91765" w:rsidRDefault="00F91765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B3F62" w:rsidRPr="00F91765">
        <w:rPr>
          <w:rFonts w:ascii="Times New Roman" w:hAnsi="Times New Roman" w:cs="Times New Roman"/>
          <w:sz w:val="28"/>
          <w:szCs w:val="28"/>
        </w:rPr>
        <w:t>оздание благоприятных условий для реализации интеллектуальных, культурных,</w:t>
      </w:r>
      <w:r>
        <w:rPr>
          <w:rFonts w:ascii="Times New Roman" w:hAnsi="Times New Roman" w:cs="Times New Roman"/>
          <w:sz w:val="28"/>
          <w:szCs w:val="28"/>
        </w:rPr>
        <w:t xml:space="preserve"> физкультурно-</w:t>
      </w:r>
      <w:r w:rsidR="009B3F62" w:rsidRPr="00F91765">
        <w:rPr>
          <w:rFonts w:ascii="Times New Roman" w:hAnsi="Times New Roman" w:cs="Times New Roman"/>
          <w:sz w:val="28"/>
          <w:szCs w:val="28"/>
        </w:rPr>
        <w:t>оздоровительных потребностей отдельных катег</w:t>
      </w:r>
      <w:r w:rsidR="009B3F62" w:rsidRPr="00F91765">
        <w:rPr>
          <w:rFonts w:ascii="Times New Roman" w:hAnsi="Times New Roman" w:cs="Times New Roman"/>
          <w:sz w:val="28"/>
          <w:szCs w:val="28"/>
        </w:rPr>
        <w:t>о</w:t>
      </w:r>
      <w:r w:rsidR="009B3F62" w:rsidRPr="00F91765">
        <w:rPr>
          <w:rFonts w:ascii="Times New Roman" w:hAnsi="Times New Roman" w:cs="Times New Roman"/>
          <w:sz w:val="28"/>
          <w:szCs w:val="28"/>
        </w:rPr>
        <w:t>рий граждан, повышение их роли в общественной жизни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2.2. Задачи</w:t>
      </w:r>
      <w:r w:rsidR="00F91765" w:rsidRPr="00F91765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F91765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усиление социальной защиты уязвимых групп населения путем предо</w:t>
      </w:r>
      <w:r w:rsidRPr="00F91765">
        <w:rPr>
          <w:rFonts w:ascii="Times New Roman" w:hAnsi="Times New Roman" w:cs="Times New Roman"/>
          <w:sz w:val="28"/>
          <w:szCs w:val="28"/>
        </w:rPr>
        <w:t>с</w:t>
      </w:r>
      <w:r w:rsidRPr="00F91765">
        <w:rPr>
          <w:rFonts w:ascii="Times New Roman" w:hAnsi="Times New Roman" w:cs="Times New Roman"/>
          <w:sz w:val="28"/>
          <w:szCs w:val="28"/>
        </w:rPr>
        <w:t>тавления адресной социальной помощи;</w:t>
      </w: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обеспечение адресного подхода к определени</w:t>
      </w:r>
      <w:r w:rsidR="007D68EB">
        <w:rPr>
          <w:rFonts w:ascii="Times New Roman" w:hAnsi="Times New Roman" w:cs="Times New Roman"/>
          <w:sz w:val="28"/>
          <w:szCs w:val="28"/>
        </w:rPr>
        <w:t>ю</w:t>
      </w:r>
      <w:r w:rsidRPr="00F91765">
        <w:rPr>
          <w:rFonts w:ascii="Times New Roman" w:hAnsi="Times New Roman" w:cs="Times New Roman"/>
          <w:sz w:val="28"/>
          <w:szCs w:val="28"/>
        </w:rPr>
        <w:t xml:space="preserve"> права на социальную п</w:t>
      </w:r>
      <w:r w:rsidRPr="00F91765">
        <w:rPr>
          <w:rFonts w:ascii="Times New Roman" w:hAnsi="Times New Roman" w:cs="Times New Roman"/>
          <w:sz w:val="28"/>
          <w:szCs w:val="28"/>
        </w:rPr>
        <w:t>о</w:t>
      </w:r>
      <w:r w:rsidRPr="00F91765">
        <w:rPr>
          <w:rFonts w:ascii="Times New Roman" w:hAnsi="Times New Roman" w:cs="Times New Roman"/>
          <w:sz w:val="28"/>
          <w:szCs w:val="28"/>
        </w:rPr>
        <w:t>мощь;</w:t>
      </w: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создание условий, обеспечивающих отдельным категориям граждан до</w:t>
      </w:r>
      <w:r w:rsidRPr="00F91765">
        <w:rPr>
          <w:rFonts w:ascii="Times New Roman" w:hAnsi="Times New Roman" w:cs="Times New Roman"/>
          <w:sz w:val="28"/>
          <w:szCs w:val="28"/>
        </w:rPr>
        <w:t>с</w:t>
      </w:r>
      <w:r w:rsidRPr="00F91765">
        <w:rPr>
          <w:rFonts w:ascii="Times New Roman" w:hAnsi="Times New Roman" w:cs="Times New Roman"/>
          <w:sz w:val="28"/>
          <w:szCs w:val="28"/>
        </w:rPr>
        <w:t xml:space="preserve">тойную жизнь, активную деятельность, почет и уважение в обществе. </w:t>
      </w: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 xml:space="preserve">2.3. Целевые показатели приведены в приложении 1 к </w:t>
      </w:r>
      <w:r w:rsidR="00F91765" w:rsidRPr="00F9176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1765">
        <w:rPr>
          <w:rFonts w:ascii="Times New Roman" w:hAnsi="Times New Roman" w:cs="Times New Roman"/>
          <w:sz w:val="28"/>
          <w:szCs w:val="28"/>
        </w:rPr>
        <w:t>программе.</w:t>
      </w: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Реализация мероприятий, предусмотренных муниципальной программой, позволит:</w:t>
      </w: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сохранить уровень социальной безопасности наиболее социально нез</w:t>
      </w:r>
      <w:r w:rsidRPr="00F91765">
        <w:rPr>
          <w:rFonts w:ascii="Times New Roman" w:hAnsi="Times New Roman" w:cs="Times New Roman"/>
          <w:sz w:val="28"/>
          <w:szCs w:val="28"/>
        </w:rPr>
        <w:t>а</w:t>
      </w:r>
      <w:r w:rsidRPr="00F91765">
        <w:rPr>
          <w:rFonts w:ascii="Times New Roman" w:hAnsi="Times New Roman" w:cs="Times New Roman"/>
          <w:sz w:val="28"/>
          <w:szCs w:val="28"/>
        </w:rPr>
        <w:t>щищенных категорий граждан;</w:t>
      </w:r>
    </w:p>
    <w:p w:rsidR="009B3F62" w:rsidRPr="00F91765" w:rsidRDefault="009B3F62" w:rsidP="000B5813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обеспечить преемственность и стабильность социальной политики;</w:t>
      </w: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сохранить социальное положение отдельных категорий граждан посре</w:t>
      </w:r>
      <w:r w:rsidRPr="00F91765">
        <w:rPr>
          <w:rFonts w:ascii="Times New Roman" w:hAnsi="Times New Roman" w:cs="Times New Roman"/>
          <w:sz w:val="28"/>
          <w:szCs w:val="28"/>
        </w:rPr>
        <w:t>д</w:t>
      </w:r>
      <w:r w:rsidRPr="00F91765">
        <w:rPr>
          <w:rFonts w:ascii="Times New Roman" w:hAnsi="Times New Roman" w:cs="Times New Roman"/>
          <w:sz w:val="28"/>
          <w:szCs w:val="28"/>
        </w:rPr>
        <w:lastRenderedPageBreak/>
        <w:t>ством целенаправленных мероприятий по оказанию им адресной социальной помощи;</w:t>
      </w: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поддерживать активную жизненную позицию отдельных категорий гра</w:t>
      </w:r>
      <w:r w:rsidRPr="00F91765">
        <w:rPr>
          <w:rFonts w:ascii="Times New Roman" w:hAnsi="Times New Roman" w:cs="Times New Roman"/>
          <w:sz w:val="28"/>
          <w:szCs w:val="28"/>
        </w:rPr>
        <w:t>ж</w:t>
      </w:r>
      <w:r w:rsidRPr="00F91765">
        <w:rPr>
          <w:rFonts w:ascii="Times New Roman" w:hAnsi="Times New Roman" w:cs="Times New Roman"/>
          <w:sz w:val="28"/>
          <w:szCs w:val="28"/>
        </w:rPr>
        <w:t>дан в целях их интеграции в современное общество, участия в общественных объединениях и организациях;</w:t>
      </w:r>
    </w:p>
    <w:p w:rsidR="009B3F62" w:rsidRPr="00F91765" w:rsidRDefault="009B3F62" w:rsidP="000B5813">
      <w:pPr>
        <w:widowControl w:val="0"/>
        <w:ind w:firstLine="709"/>
        <w:jc w:val="both"/>
      </w:pPr>
      <w:r w:rsidRPr="00F91765">
        <w:t>увеличить долю отдельных категорий граждан, вовлеченных в социально значимые мероприятия, по отношению к общей численности указанной катег</w:t>
      </w:r>
      <w:r w:rsidRPr="00F91765">
        <w:t>о</w:t>
      </w:r>
      <w:r w:rsidRPr="00F91765">
        <w:t>рии лиц.</w:t>
      </w:r>
    </w:p>
    <w:p w:rsidR="009B3F62" w:rsidRPr="00F91765" w:rsidRDefault="009B3F62" w:rsidP="000B5813">
      <w:pPr>
        <w:widowControl w:val="0"/>
        <w:ind w:firstLine="709"/>
        <w:jc w:val="both"/>
      </w:pPr>
      <w:r w:rsidRPr="00F91765">
        <w:t>Оценка эффективности реализации программных мероприятий будет производиться через наблюдение за изменениями социально-экономического положения социально незащищенного населения, проведение анализа и мон</w:t>
      </w:r>
      <w:r w:rsidRPr="00F91765">
        <w:t>и</w:t>
      </w:r>
      <w:r w:rsidRPr="00F91765">
        <w:t>торинга обращений граждан в администрацию района.</w:t>
      </w: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3F62" w:rsidRDefault="009B3F62" w:rsidP="00F9176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Обобщенная характеристика программных мероприятий</w:t>
      </w:r>
    </w:p>
    <w:p w:rsidR="009B3F62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91765">
        <w:rPr>
          <w:rFonts w:ascii="Times New Roman" w:hAnsi="Times New Roman" w:cs="Times New Roman"/>
          <w:sz w:val="28"/>
          <w:szCs w:val="28"/>
        </w:rPr>
        <w:t>Перечень основных мероприятий приведен в приложении 1 к муниц</w:t>
      </w:r>
      <w:r w:rsidRPr="00F91765">
        <w:rPr>
          <w:rFonts w:ascii="Times New Roman" w:hAnsi="Times New Roman" w:cs="Times New Roman"/>
          <w:sz w:val="28"/>
          <w:szCs w:val="28"/>
        </w:rPr>
        <w:t>и</w:t>
      </w:r>
      <w:r w:rsidRPr="00F91765">
        <w:rPr>
          <w:rFonts w:ascii="Times New Roman" w:hAnsi="Times New Roman" w:cs="Times New Roman"/>
          <w:sz w:val="28"/>
          <w:szCs w:val="28"/>
        </w:rPr>
        <w:t>пальной программе.</w:t>
      </w: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В течение срока реализации муниципальной программы предполагается:</w:t>
      </w: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разработка и принятие ряда муниципальных правовых актов, направле</w:t>
      </w:r>
      <w:r w:rsidRPr="00F91765">
        <w:rPr>
          <w:rFonts w:ascii="Times New Roman" w:hAnsi="Times New Roman" w:cs="Times New Roman"/>
          <w:sz w:val="28"/>
          <w:szCs w:val="28"/>
        </w:rPr>
        <w:t>н</w:t>
      </w:r>
      <w:r w:rsidRPr="00F91765">
        <w:rPr>
          <w:rFonts w:ascii="Times New Roman" w:hAnsi="Times New Roman" w:cs="Times New Roman"/>
          <w:sz w:val="28"/>
          <w:szCs w:val="28"/>
        </w:rPr>
        <w:t>ных на нормативное обеспечение и регулирование социальной поддержки о</w:t>
      </w:r>
      <w:r w:rsidRPr="00F91765">
        <w:rPr>
          <w:rFonts w:ascii="Times New Roman" w:hAnsi="Times New Roman" w:cs="Times New Roman"/>
          <w:sz w:val="28"/>
          <w:szCs w:val="28"/>
        </w:rPr>
        <w:t>т</w:t>
      </w:r>
      <w:r w:rsidRPr="00F91765">
        <w:rPr>
          <w:rFonts w:ascii="Times New Roman" w:hAnsi="Times New Roman" w:cs="Times New Roman"/>
          <w:sz w:val="28"/>
          <w:szCs w:val="28"/>
        </w:rPr>
        <w:t>дельных категорий граждан;</w:t>
      </w: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проведение опросов, мониторингов по ряду направлений, позволяющих выявить проблемы, сформировать возможные перспективы развития, выраб</w:t>
      </w:r>
      <w:r w:rsidRPr="00F91765">
        <w:rPr>
          <w:rFonts w:ascii="Times New Roman" w:hAnsi="Times New Roman" w:cs="Times New Roman"/>
          <w:sz w:val="28"/>
          <w:szCs w:val="28"/>
        </w:rPr>
        <w:t>о</w:t>
      </w:r>
      <w:r w:rsidRPr="00F91765">
        <w:rPr>
          <w:rFonts w:ascii="Times New Roman" w:hAnsi="Times New Roman" w:cs="Times New Roman"/>
          <w:sz w:val="28"/>
          <w:szCs w:val="28"/>
        </w:rPr>
        <w:t>тать предложения по формированию (изменению) социальной поддержки о</w:t>
      </w:r>
      <w:r w:rsidRPr="00F91765">
        <w:rPr>
          <w:rFonts w:ascii="Times New Roman" w:hAnsi="Times New Roman" w:cs="Times New Roman"/>
          <w:sz w:val="28"/>
          <w:szCs w:val="28"/>
        </w:rPr>
        <w:t>т</w:t>
      </w:r>
      <w:r w:rsidRPr="00F91765">
        <w:rPr>
          <w:rFonts w:ascii="Times New Roman" w:hAnsi="Times New Roman" w:cs="Times New Roman"/>
          <w:sz w:val="28"/>
          <w:szCs w:val="28"/>
        </w:rPr>
        <w:t>дельных категорий граждан;</w:t>
      </w: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создание эффективного информационного поля в сфере социальной по</w:t>
      </w:r>
      <w:r w:rsidRPr="00F91765">
        <w:rPr>
          <w:rFonts w:ascii="Times New Roman" w:hAnsi="Times New Roman" w:cs="Times New Roman"/>
          <w:sz w:val="28"/>
          <w:szCs w:val="28"/>
        </w:rPr>
        <w:t>д</w:t>
      </w:r>
      <w:r w:rsidRPr="00F91765">
        <w:rPr>
          <w:rFonts w:ascii="Times New Roman" w:hAnsi="Times New Roman" w:cs="Times New Roman"/>
          <w:sz w:val="28"/>
          <w:szCs w:val="28"/>
        </w:rPr>
        <w:t>держки отдельных категорий граждан;</w:t>
      </w:r>
    </w:p>
    <w:p w:rsidR="009B3F62" w:rsidRPr="00F91765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765">
        <w:rPr>
          <w:rFonts w:ascii="Times New Roman" w:hAnsi="Times New Roman" w:cs="Times New Roman"/>
          <w:sz w:val="28"/>
          <w:szCs w:val="28"/>
        </w:rPr>
        <w:t>проведение иных мероприятий, предусмотренных муниципальной пр</w:t>
      </w:r>
      <w:r w:rsidRPr="00F91765">
        <w:rPr>
          <w:rFonts w:ascii="Times New Roman" w:hAnsi="Times New Roman" w:cs="Times New Roman"/>
          <w:sz w:val="28"/>
          <w:szCs w:val="28"/>
        </w:rPr>
        <w:t>о</w:t>
      </w:r>
      <w:r w:rsidRPr="00F91765">
        <w:rPr>
          <w:rFonts w:ascii="Times New Roman" w:hAnsi="Times New Roman" w:cs="Times New Roman"/>
          <w:sz w:val="28"/>
          <w:szCs w:val="28"/>
        </w:rPr>
        <w:t>граммой.</w:t>
      </w:r>
    </w:p>
    <w:p w:rsidR="009B3F62" w:rsidRDefault="009B3F62" w:rsidP="000B5813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3F62" w:rsidRDefault="009B3F62" w:rsidP="00F9176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Механизм реализации муниципальной программы</w:t>
      </w:r>
    </w:p>
    <w:p w:rsidR="009B3F62" w:rsidRDefault="009B3F62" w:rsidP="00F9176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реализуется в соответствии с законодательс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вом Российской Федерации и Ханты-Мансийского автономного округа – Югры, муниципальными правовыми актами. 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5.1. Механизм реализации муниципальной программы включает в себя следующие элементы: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разработку и принятие муниципальных правовых актов, необходимых для выполнения муниципальной программы;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ежегодную подготовку и уточнение перечня программных мероприятий на очередной финансовый год и на плановый период, уточнение затрат на ре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лизацию программных мероприятий;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совершенствование организационной структуры управления муниц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пальной программой с четким определением состава, функций, механизмов, координации действий исполнителей и соисполнителей мероприятий муниц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пальной программы;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размещение в средствах массовой информации, 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>на официальном веб-сайте администрации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 о ходе и результатах реализации м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ниципальной программы, финансировани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программных мероприятий.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5.2. Управление и контроль за реализацией муниципальной программы осуществляет ответственный исполнитель – управление по вопросам социал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ной сферы администрации района.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 муниципальной программы реализует свои функции в соответствии с законодательством Российской Федерации и Ханты-Мансийского автономного округа –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 xml:space="preserve"> Югры, муниципальными нормативными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правовыми актами района.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Управление по вопросам социальной сферы администрации района – о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ветственный исполнитель муниципальной программы – координирует выпо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нение программных мероприятий, обеспечивает при необходимости их корре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тировку, координирует деятельность соисполнителей </w:t>
      </w:r>
      <w:r w:rsidR="00F91765" w:rsidRPr="00F91765">
        <w:rPr>
          <w:rFonts w:ascii="Times New Roman" w:hAnsi="Times New Roman" w:cs="Times New Roman"/>
          <w:sz w:val="28"/>
          <w:szCs w:val="28"/>
        </w:rPr>
        <w:t>муниципальной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мы по реализации основных мероприятий муниципальной программы, осущ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ствляет мониторинг и оценку результативности мероприятий, участвует в ра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решении спорных или конфликтных ситуаций, связанных с реализацией мун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ципальной программы.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5.3.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Взаимодействие по реализации муниципальной программы с сои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полнителями муниципальной программы: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управление культуры администрации района осуществляет проведение мероприятий, направленных на поддержание и сохранение благоприятных у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ловий для реализации интеллектуальных и культурных интересов и запросов отдельных категорий граждан;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управление по физической культуре, спорту и молодежной политики а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министрации района проводит мероприятия, направленные на пропаганду зд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рового образа жизни, организацию физкультурно-оздоровительной и проф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лактической работы среди граждан с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 xml:space="preserve">таршего поколения и инвалидов, </w:t>
      </w:r>
      <w:r>
        <w:rPr>
          <w:rFonts w:ascii="Times New Roman" w:hAnsi="Times New Roman" w:cs="Times New Roman"/>
          <w:color w:val="000000"/>
          <w:sz w:val="28"/>
          <w:szCs w:val="28"/>
        </w:rPr>
        <w:t>привл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кает молодежь к решению социальных проблем, организует и развивает тим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ровское движение, проводит субботники, марафоны добрых дел;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образования администрации района организует мероприятия гражданско-патриотического направления в общеобразовательных и дошкол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 учреждениях района;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общественные организации и объединения из числа граждан льготной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тегории проводят мероприятия, направленные на защиту прав, интересов гра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 льготных категорий, оказани</w:t>
      </w:r>
      <w:r w:rsidR="00F9176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 помощи, организацию и проведение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роприятий, посвященных памятным датам.</w:t>
      </w:r>
    </w:p>
    <w:p w:rsidR="009B3F62" w:rsidRDefault="009B3F62" w:rsidP="00F9176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5.4. Ответственный исполнитель и соисполнители муниципальной пр</w:t>
      </w:r>
      <w:r>
        <w:rPr>
          <w:color w:val="000000"/>
        </w:rPr>
        <w:t>о</w:t>
      </w:r>
      <w:r>
        <w:rPr>
          <w:color w:val="000000"/>
        </w:rPr>
        <w:t>граммы осуществляют организацию работы и выполнение мероприятий, пред</w:t>
      </w:r>
      <w:r>
        <w:rPr>
          <w:color w:val="000000"/>
        </w:rPr>
        <w:t>у</w:t>
      </w:r>
      <w:r>
        <w:rPr>
          <w:color w:val="000000"/>
        </w:rPr>
        <w:t xml:space="preserve">смотренных муниципальной программой </w:t>
      </w:r>
      <w:r w:rsidR="00F91765">
        <w:rPr>
          <w:color w:val="000000"/>
        </w:rPr>
        <w:t xml:space="preserve">в </w:t>
      </w:r>
      <w:r>
        <w:rPr>
          <w:color w:val="000000"/>
        </w:rPr>
        <w:t>приложени</w:t>
      </w:r>
      <w:r w:rsidR="00F91765">
        <w:rPr>
          <w:color w:val="000000"/>
        </w:rPr>
        <w:t>и</w:t>
      </w:r>
      <w:r>
        <w:rPr>
          <w:color w:val="000000"/>
        </w:rPr>
        <w:t xml:space="preserve"> 2 к муниципальной программе</w:t>
      </w:r>
      <w:r w:rsidR="00F91765">
        <w:rPr>
          <w:color w:val="000000"/>
        </w:rPr>
        <w:t>,</w:t>
      </w:r>
      <w:r>
        <w:rPr>
          <w:color w:val="000000"/>
        </w:rPr>
        <w:t xml:space="preserve"> в полном объеме, качественно и в срок.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Исполнители и соисполнители муниципальной программы несут ответс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>венность за их качественное и своевременное выполнение, рациональное и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пользование финансовых средств и ресурсов, выделяемых на реализацию м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ниципальной программы.</w:t>
      </w:r>
    </w:p>
    <w:p w:rsidR="009B3F62" w:rsidRDefault="009B3F62" w:rsidP="00F9176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Реализация мероприятий муниципальной программы осуществляется на основе муниципальных контрактов, договоров на приобретение товаров (оказ</w:t>
      </w:r>
      <w:r>
        <w:rPr>
          <w:color w:val="000000"/>
        </w:rPr>
        <w:t>а</w:t>
      </w:r>
      <w:r>
        <w:rPr>
          <w:color w:val="000000"/>
        </w:rPr>
        <w:t>ние услуг, выполнение работ) для муниципальных нужд, заключаемых в уст</w:t>
      </w:r>
      <w:r>
        <w:rPr>
          <w:color w:val="000000"/>
        </w:rPr>
        <w:t>а</w:t>
      </w:r>
      <w:r>
        <w:rPr>
          <w:color w:val="000000"/>
        </w:rPr>
        <w:t>новленном законодательством Российской Федерации порядке.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5.5.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обеспечения контроля и анализа хода реализации муниципальной программы ответственный исполнитель производит сопоставление показателей эффективности и выполнения мероприятий </w:t>
      </w:r>
      <w:r w:rsidR="00F91765" w:rsidRPr="00F91765">
        <w:rPr>
          <w:rFonts w:ascii="Times New Roman" w:hAnsi="Times New Roman" w:cs="Times New Roman"/>
          <w:sz w:val="28"/>
          <w:szCs w:val="28"/>
        </w:rPr>
        <w:t>муниципальной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344A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рограммы с цел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выми показателями.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подготовки заключения эффективности и результативности мер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>приятий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ответственный исполнитель муниципал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ной программы ежегодно согласовывает с комитетом экономики администр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ции района уточненные показатели эффективности муниципальной программы на соответствующий год и ежемесячно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до 05 числа</w:t>
      </w:r>
      <w:r w:rsidR="00F91765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за отчетным, отчитывается о ходе их выполнения.</w:t>
      </w:r>
    </w:p>
    <w:p w:rsidR="009B3F62" w:rsidRDefault="009B3F62" w:rsidP="00F9176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5.6. Контроль за выполнением </w:t>
      </w:r>
      <w:r w:rsidR="0001344A" w:rsidRPr="00F91765">
        <w:rPr>
          <w:rFonts w:ascii="Times New Roman" w:hAnsi="Times New Roman" w:cs="Times New Roman"/>
          <w:sz w:val="28"/>
          <w:szCs w:val="28"/>
        </w:rPr>
        <w:t>муниципальной</w:t>
      </w:r>
      <w:r w:rsidR="0001344A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осуществляет г</w:t>
      </w:r>
      <w:r>
        <w:rPr>
          <w:rFonts w:ascii="Times New Roman" w:hAnsi="Times New Roman" w:cs="Times New Roman"/>
          <w:color w:val="000000"/>
          <w:sz w:val="28"/>
          <w:szCs w:val="28"/>
        </w:rPr>
        <w:t>лава администрации района.</w:t>
      </w:r>
    </w:p>
    <w:p w:rsidR="009B3F62" w:rsidRDefault="009B3F62" w:rsidP="009B3F6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F62" w:rsidRDefault="009B3F62" w:rsidP="009B3F6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F62" w:rsidRDefault="009B3F62" w:rsidP="009B3F6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B3F62" w:rsidRDefault="009B3F62" w:rsidP="009B3F62">
      <w:pPr>
        <w:sectPr w:rsidR="009B3F62" w:rsidSect="009B3F62">
          <w:headerReference w:type="default" r:id="rId9"/>
          <w:pgSz w:w="11907" w:h="16840"/>
          <w:pgMar w:top="1134" w:right="567" w:bottom="1134" w:left="1701" w:header="720" w:footer="720" w:gutter="0"/>
          <w:cols w:space="720"/>
        </w:sectPr>
      </w:pPr>
    </w:p>
    <w:p w:rsidR="009B3F62" w:rsidRDefault="009B3F62" w:rsidP="0001344A">
      <w:pPr>
        <w:pStyle w:val="ConsPlusNormal"/>
        <w:ind w:left="1020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 к муниципальной программе «Социальная поддержка жителей Нижневартовского района на 2014–2016 годы»</w:t>
      </w:r>
    </w:p>
    <w:p w:rsidR="009B3F62" w:rsidRDefault="009B3F62" w:rsidP="009B3F6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344A" w:rsidRDefault="0001344A" w:rsidP="0001344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3F62" w:rsidRDefault="009B3F62" w:rsidP="0001344A">
      <w:pPr>
        <w:jc w:val="center"/>
        <w:rPr>
          <w:b/>
        </w:rPr>
      </w:pPr>
      <w:r>
        <w:rPr>
          <w:b/>
        </w:rPr>
        <w:t xml:space="preserve">Целевые показатели муниципальной программы </w:t>
      </w:r>
    </w:p>
    <w:p w:rsidR="009B3F62" w:rsidRDefault="009B3F62" w:rsidP="0001344A">
      <w:pPr>
        <w:jc w:val="center"/>
        <w:rPr>
          <w:b/>
        </w:rPr>
      </w:pPr>
      <w:r>
        <w:rPr>
          <w:b/>
        </w:rPr>
        <w:t>«Социальная поддержка жителей Нижневартовского района на 2014–2016 годы»</w:t>
      </w:r>
    </w:p>
    <w:p w:rsidR="009B3F62" w:rsidRDefault="009B3F62" w:rsidP="009B3F62">
      <w:pPr>
        <w:jc w:val="center"/>
        <w:rPr>
          <w:b/>
        </w:rPr>
      </w:pPr>
    </w:p>
    <w:tbl>
      <w:tblPr>
        <w:tblStyle w:val="ab"/>
        <w:tblW w:w="15055" w:type="dxa"/>
        <w:jc w:val="center"/>
        <w:tblLook w:val="04A0"/>
      </w:tblPr>
      <w:tblGrid>
        <w:gridCol w:w="618"/>
        <w:gridCol w:w="4452"/>
        <w:gridCol w:w="1984"/>
        <w:gridCol w:w="1956"/>
        <w:gridCol w:w="1559"/>
        <w:gridCol w:w="2126"/>
        <w:gridCol w:w="2360"/>
      </w:tblGrid>
      <w:tr w:rsidR="009B3F62" w:rsidTr="0001344A">
        <w:trPr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показателей результатов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4A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Базовый </w:t>
            </w:r>
          </w:p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</w:t>
            </w:r>
          </w:p>
          <w:p w:rsidR="0001344A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начало </w:t>
            </w:r>
          </w:p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</w:t>
            </w:r>
          </w:p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</w:p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5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Целевое значение   </w:t>
            </w:r>
          </w:p>
          <w:p w:rsidR="0001344A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показателя на </w:t>
            </w:r>
          </w:p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момент окончания действия </w:t>
            </w:r>
          </w:p>
          <w:p w:rsidR="009B3F62" w:rsidRDefault="009B3F6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</w:p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программы</w:t>
            </w:r>
          </w:p>
        </w:tc>
      </w:tr>
      <w:tr w:rsidR="009B3F62" w:rsidTr="0001344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2014</w:t>
            </w:r>
          </w:p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</w:t>
            </w:r>
          </w:p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</w:t>
            </w:r>
          </w:p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b/>
                <w:sz w:val="24"/>
                <w:szCs w:val="24"/>
              </w:rPr>
            </w:pP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B3F62" w:rsidTr="0001344A">
        <w:trPr>
          <w:jc w:val="center"/>
        </w:trPr>
        <w:tc>
          <w:tcPr>
            <w:tcW w:w="15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344A">
              <w:rPr>
                <w:sz w:val="24"/>
                <w:szCs w:val="24"/>
              </w:rPr>
              <w:t>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граждан района, получи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ших единовременные материальные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платы к праздничным и знаменательным датам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3714 человек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3760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344A">
              <w:rPr>
                <w:sz w:val="24"/>
                <w:szCs w:val="24"/>
              </w:rPr>
              <w:t>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граждан района, получи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ших единовременную материальную  помощь в связи с трудной, экстремал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 жизненной ситуацией либо чрезв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чайной ситуацией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 человек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344A">
              <w:rPr>
                <w:sz w:val="24"/>
                <w:szCs w:val="24"/>
              </w:rPr>
              <w:t>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неработающих пенсионеров, отработавших 10 и более лет на терр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тории района, не включенных в реги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нальный регистр получателей мер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поддержки, получивших сан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торно-курортные путевками (путевки)</w:t>
            </w:r>
          </w:p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путевок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01344A">
              <w:rPr>
                <w:sz w:val="24"/>
                <w:szCs w:val="24"/>
              </w:rPr>
              <w:t>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отдельных категорий 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 района, получивших социальную  поддержку из бюджета района в виде бесплатной подписки на районную газ</w:t>
            </w:r>
            <w:r>
              <w:rPr>
                <w:sz w:val="24"/>
                <w:szCs w:val="24"/>
              </w:rPr>
              <w:t>е</w:t>
            </w:r>
            <w:r w:rsidR="0001344A">
              <w:rPr>
                <w:sz w:val="24"/>
                <w:szCs w:val="24"/>
              </w:rPr>
              <w:t>ту «</w:t>
            </w:r>
            <w:r>
              <w:rPr>
                <w:sz w:val="24"/>
                <w:szCs w:val="24"/>
              </w:rPr>
              <w:t>Новости Приобья»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 человек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1344A">
              <w:rPr>
                <w:sz w:val="24"/>
                <w:szCs w:val="24"/>
              </w:rPr>
              <w:t>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граждан, принявших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стие в культурно-досуговых и физкул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турно-оздоровительных мероприятиях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 человек</w:t>
            </w: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</w:t>
            </w: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граждан старшего поколения,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лучивших социальную поддержку в виде участия в туристических программах  (чел.)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человека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конечных результатов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7D68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граждан мерами социал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поддержки и социальной помощ</w:t>
            </w:r>
            <w:r w:rsidR="007D68E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, предоставляемых в полном объеме от числа назначенных единовременных 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териальных выплат (%)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количества письменных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ращений граждан по вопросам</w:t>
            </w:r>
            <w:r w:rsidR="0001344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связа</w:t>
            </w:r>
            <w:r>
              <w:rPr>
                <w:sz w:val="24"/>
                <w:szCs w:val="24"/>
              </w:rPr>
              <w:t>н</w:t>
            </w:r>
            <w:r w:rsidR="0001344A">
              <w:rPr>
                <w:sz w:val="24"/>
                <w:szCs w:val="24"/>
              </w:rPr>
              <w:t xml:space="preserve">ным с оказанием </w:t>
            </w:r>
            <w:r>
              <w:rPr>
                <w:sz w:val="24"/>
                <w:szCs w:val="24"/>
              </w:rPr>
              <w:t>матер</w:t>
            </w:r>
            <w:r w:rsidR="0001344A">
              <w:rPr>
                <w:sz w:val="24"/>
                <w:szCs w:val="24"/>
              </w:rPr>
              <w:t>иальной помощи, реализацией мер социальной поддержки (</w:t>
            </w:r>
            <w:r>
              <w:rPr>
                <w:sz w:val="24"/>
                <w:szCs w:val="24"/>
              </w:rPr>
              <w:t>обращений)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</w:tr>
      <w:tr w:rsidR="009B3F62" w:rsidTr="0001344A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отдельных категорий граждан,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влеченных в социально значимые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приятия, по отношению к общей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ленн</w:t>
            </w:r>
            <w:r w:rsidR="0001344A">
              <w:rPr>
                <w:sz w:val="24"/>
                <w:szCs w:val="24"/>
              </w:rPr>
              <w:t>ости указанной категории лиц (</w:t>
            </w:r>
            <w:r>
              <w:rPr>
                <w:sz w:val="24"/>
                <w:szCs w:val="24"/>
              </w:rPr>
              <w:t>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</w:tr>
    </w:tbl>
    <w:p w:rsidR="009B3F62" w:rsidRDefault="009B3F62" w:rsidP="009B3F62">
      <w:pPr>
        <w:jc w:val="both"/>
      </w:pPr>
    </w:p>
    <w:p w:rsidR="009B3F62" w:rsidRDefault="009B3F62" w:rsidP="0001344A">
      <w:pPr>
        <w:ind w:left="10206"/>
        <w:jc w:val="both"/>
      </w:pPr>
      <w:r>
        <w:br w:type="page"/>
      </w:r>
      <w:r>
        <w:lastRenderedPageBreak/>
        <w:t>Приложение 2 к муниципальной программе «Социальная поддержка жителей Нижневартовского района на 2014–2016 годы»</w:t>
      </w:r>
    </w:p>
    <w:p w:rsidR="009B3F62" w:rsidRDefault="009B3F62" w:rsidP="009B3F62">
      <w:pPr>
        <w:jc w:val="center"/>
      </w:pPr>
    </w:p>
    <w:p w:rsidR="0001344A" w:rsidRDefault="0001344A" w:rsidP="0001344A">
      <w:pPr>
        <w:jc w:val="center"/>
      </w:pPr>
    </w:p>
    <w:p w:rsidR="009B3F62" w:rsidRDefault="009B3F62" w:rsidP="0001344A">
      <w:pPr>
        <w:jc w:val="center"/>
        <w:rPr>
          <w:b/>
        </w:rPr>
      </w:pPr>
      <w:r>
        <w:rPr>
          <w:b/>
        </w:rPr>
        <w:t xml:space="preserve">Перечень программных мероприятий муниципальной программы  </w:t>
      </w:r>
    </w:p>
    <w:p w:rsidR="009B3F62" w:rsidRDefault="009B3F62" w:rsidP="0001344A">
      <w:pPr>
        <w:jc w:val="center"/>
        <w:rPr>
          <w:b/>
          <w:color w:val="000000"/>
        </w:rPr>
      </w:pPr>
      <w:r>
        <w:rPr>
          <w:b/>
          <w:bCs/>
          <w:color w:val="000000"/>
        </w:rPr>
        <w:t>«</w:t>
      </w:r>
      <w:r>
        <w:rPr>
          <w:b/>
        </w:rPr>
        <w:t xml:space="preserve">Социальная поддержка жителей Нижневартовского района на </w:t>
      </w:r>
      <w:r>
        <w:rPr>
          <w:b/>
          <w:color w:val="000000"/>
        </w:rPr>
        <w:t>2014–2016 годы»</w:t>
      </w:r>
    </w:p>
    <w:p w:rsidR="009B3F62" w:rsidRDefault="009B3F62" w:rsidP="0001344A">
      <w:pPr>
        <w:jc w:val="center"/>
        <w:rPr>
          <w:b/>
          <w:color w:val="000000"/>
          <w:sz w:val="24"/>
          <w:szCs w:val="24"/>
        </w:rPr>
      </w:pPr>
    </w:p>
    <w:tbl>
      <w:tblPr>
        <w:tblW w:w="14885" w:type="dxa"/>
        <w:jc w:val="center"/>
        <w:tblInd w:w="-176" w:type="dxa"/>
        <w:tblLayout w:type="fixed"/>
        <w:tblLook w:val="00A0"/>
      </w:tblPr>
      <w:tblGrid>
        <w:gridCol w:w="707"/>
        <w:gridCol w:w="2089"/>
        <w:gridCol w:w="2875"/>
        <w:gridCol w:w="1832"/>
        <w:gridCol w:w="12"/>
        <w:gridCol w:w="3228"/>
        <w:gridCol w:w="1134"/>
        <w:gridCol w:w="1134"/>
        <w:gridCol w:w="992"/>
        <w:gridCol w:w="882"/>
      </w:tblGrid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 муниципальной программы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ный </w:t>
            </w:r>
          </w:p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исполнитель/ соисполн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тель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</w:t>
            </w:r>
          </w:p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4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1563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Финансовые затраты на </w:t>
            </w:r>
          </w:p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реализацию (тыс. рублей)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0134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2014</w:t>
            </w:r>
          </w:p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</w:t>
            </w:r>
          </w:p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</w:t>
            </w:r>
          </w:p>
          <w:p w:rsidR="009B3F62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год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 w:rsidRPr="0001344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 w:rsidRPr="0001344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 w:rsidRPr="0001344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 w:rsidRPr="0001344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 w:rsidRPr="0001344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 w:rsidRPr="0001344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 w:rsidRPr="0001344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01344A">
            <w:pPr>
              <w:jc w:val="center"/>
              <w:rPr>
                <w:b/>
                <w:sz w:val="24"/>
                <w:szCs w:val="24"/>
              </w:rPr>
            </w:pPr>
            <w:r w:rsidRPr="0001344A">
              <w:rPr>
                <w:b/>
                <w:sz w:val="24"/>
                <w:szCs w:val="24"/>
              </w:rPr>
              <w:t>8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 xml:space="preserve">Цель – </w:t>
            </w:r>
            <w:r w:rsidRPr="0001344A">
              <w:rPr>
                <w:color w:val="000000"/>
                <w:sz w:val="24"/>
                <w:szCs w:val="24"/>
              </w:rPr>
              <w:t>создание условий для поддержания стабильного качества жизни пожилых людей, инвалидов, граждан других категорий путем оказания социальной помощи и социальной поддержки. Сохранение достигнутого за п</w:t>
            </w:r>
            <w:r w:rsidRPr="0001344A">
              <w:rPr>
                <w:color w:val="000000"/>
                <w:sz w:val="24"/>
                <w:szCs w:val="24"/>
              </w:rPr>
              <w:t>о</w:t>
            </w:r>
            <w:r w:rsidRPr="0001344A">
              <w:rPr>
                <w:color w:val="000000"/>
                <w:sz w:val="24"/>
                <w:szCs w:val="24"/>
              </w:rPr>
              <w:t>следние годы уровня социальной безопасн</w:t>
            </w:r>
            <w:r w:rsidRPr="0001344A">
              <w:rPr>
                <w:color w:val="000000"/>
                <w:sz w:val="24"/>
                <w:szCs w:val="24"/>
              </w:rPr>
              <w:t>о</w:t>
            </w:r>
            <w:r w:rsidRPr="0001344A">
              <w:rPr>
                <w:color w:val="000000"/>
                <w:sz w:val="24"/>
                <w:szCs w:val="24"/>
              </w:rPr>
              <w:t>сти отдельных категорий граждан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7A3D8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 xml:space="preserve">Задача 1 – </w:t>
            </w:r>
            <w:r w:rsidRPr="0001344A">
              <w:rPr>
                <w:color w:val="000000"/>
                <w:sz w:val="24"/>
                <w:szCs w:val="24"/>
              </w:rPr>
              <w:t>усиление социальной защиты уя</w:t>
            </w:r>
            <w:r w:rsidRPr="0001344A">
              <w:rPr>
                <w:color w:val="000000"/>
                <w:sz w:val="24"/>
                <w:szCs w:val="24"/>
              </w:rPr>
              <w:t>з</w:t>
            </w:r>
            <w:r w:rsidRPr="0001344A">
              <w:rPr>
                <w:color w:val="000000"/>
                <w:sz w:val="24"/>
                <w:szCs w:val="24"/>
              </w:rPr>
              <w:t>вимых групп населения путем предоставл</w:t>
            </w:r>
            <w:r w:rsidRPr="0001344A">
              <w:rPr>
                <w:color w:val="000000"/>
                <w:sz w:val="24"/>
                <w:szCs w:val="24"/>
              </w:rPr>
              <w:t>е</w:t>
            </w:r>
            <w:r w:rsidRPr="0001344A">
              <w:rPr>
                <w:color w:val="000000"/>
                <w:sz w:val="24"/>
                <w:szCs w:val="24"/>
              </w:rPr>
              <w:t>ния адресной социальной помощи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7A3D8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Default="009B3F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01344A">
              <w:rPr>
                <w:sz w:val="24"/>
                <w:szCs w:val="24"/>
              </w:rPr>
              <w:t>.</w:t>
            </w:r>
          </w:p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ко Дню снятия блокады города Ленинграда (1944 год)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 w:rsidRPr="0001344A">
              <w:rPr>
                <w:sz w:val="24"/>
                <w:szCs w:val="24"/>
              </w:rPr>
              <w:t>правление по вопросам соц</w:t>
            </w:r>
            <w:r w:rsidR="009B3F62" w:rsidRPr="0001344A">
              <w:rPr>
                <w:sz w:val="24"/>
                <w:szCs w:val="24"/>
              </w:rPr>
              <w:t>и</w:t>
            </w:r>
            <w:r w:rsidR="009B3F62" w:rsidRPr="0001344A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08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  <w:p w:rsidR="002F1563" w:rsidRPr="0001344A" w:rsidRDefault="002F1563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</w:t>
            </w:r>
            <w:r w:rsidR="0001344A">
              <w:rPr>
                <w:sz w:val="24"/>
                <w:szCs w:val="24"/>
              </w:rPr>
              <w:t>.</w:t>
            </w:r>
          </w:p>
          <w:p w:rsidR="007A3D8E" w:rsidRDefault="007A3D8E" w:rsidP="007A3D8E">
            <w:pPr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ко Дню памяти о россиянах, исполнявших сл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жебный долг за пределами Отечества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 w:rsidRPr="0001344A">
              <w:rPr>
                <w:sz w:val="24"/>
                <w:szCs w:val="24"/>
              </w:rPr>
              <w:t>правление по вопросам соц</w:t>
            </w:r>
            <w:r w:rsidR="009B3F62" w:rsidRPr="0001344A">
              <w:rPr>
                <w:sz w:val="24"/>
                <w:szCs w:val="24"/>
              </w:rPr>
              <w:t>и</w:t>
            </w:r>
            <w:r w:rsidR="009B3F62" w:rsidRPr="0001344A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172,5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172,5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172,5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172,5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 Международному дню освобождения узников фашистских концлагерей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 w:rsidRPr="0001344A">
              <w:rPr>
                <w:sz w:val="24"/>
                <w:szCs w:val="24"/>
              </w:rPr>
              <w:t>правление по вопросам соц</w:t>
            </w:r>
            <w:r w:rsidR="009B3F62" w:rsidRPr="0001344A">
              <w:rPr>
                <w:sz w:val="24"/>
                <w:szCs w:val="24"/>
              </w:rPr>
              <w:t>и</w:t>
            </w:r>
            <w:r w:rsidR="009B3F62" w:rsidRPr="0001344A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01344A">
              <w:rPr>
                <w:sz w:val="24"/>
                <w:szCs w:val="24"/>
              </w:rPr>
              <w:t>.</w:t>
            </w:r>
          </w:p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ко Дню памяти погибших в радиационных ав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риях и катастрофах: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семьям умерших участников ликвидации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следствий аварии на Чернобыльской атомной электростанции;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участникам ликвидации последствий аварии на Чернобыльской атомной электростанции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 w:rsidRPr="0001344A">
              <w:rPr>
                <w:sz w:val="24"/>
                <w:szCs w:val="24"/>
              </w:rPr>
              <w:t>правление по вопросам соц</w:t>
            </w:r>
            <w:r w:rsidR="009B3F62" w:rsidRPr="0001344A">
              <w:rPr>
                <w:sz w:val="24"/>
                <w:szCs w:val="24"/>
              </w:rPr>
              <w:t>и</w:t>
            </w:r>
            <w:r w:rsidR="009B3F62" w:rsidRPr="0001344A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36,0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36,0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36,0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01344A">
              <w:rPr>
                <w:sz w:val="24"/>
                <w:szCs w:val="24"/>
              </w:rPr>
              <w:t>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ко Дню Победы в Великой Отечественной войне 1941–1945 годов: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участникам и инвалидам Великой Отечес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венной войны;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вдовам умерших участников и инвалидов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ликой Отечественной войны;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бывшим узникам нацистских концлагерей, тюрем и гетто, а также бывшим 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нолетним узникам концлагерей, гетто и др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гих мест принудительного содержания, со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данных фашистами;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лицам, награжденным знаком «Жителю бл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кадного Ленинграда»;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лицам, проработавшим в тылу в период с 22 июня 1941 года по 09 мая 1945 года не менее 6 месяцев, а также лицам, награжденным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денами и медалями СССР за самоотверже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 труд в период Великой Отечественной войны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="009B3F62" w:rsidRPr="0001344A">
              <w:rPr>
                <w:sz w:val="24"/>
                <w:szCs w:val="24"/>
              </w:rPr>
              <w:t>правление по вопросам соц</w:t>
            </w:r>
            <w:r w:rsidR="009B3F62" w:rsidRPr="0001344A">
              <w:rPr>
                <w:sz w:val="24"/>
                <w:szCs w:val="24"/>
              </w:rPr>
              <w:t>и</w:t>
            </w:r>
            <w:r w:rsidR="009B3F62" w:rsidRPr="0001344A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140,5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140,5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421,5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140,5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140,5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ко Дню образования Нижневартовского района: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неработающим Почетным гражданам Нижн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вартовского района;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семьям умерших Почетных граждан Нижн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вартовского района;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неработающим гражданам, награжденным знаком «За заслуги перед Нижневартовским районом»;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ветеранам Великой Отечественной войны;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вдовам умерших участников и инвалидов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ликой Отечественной войны;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многодетным семьям;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неработающим пенсионерам, зарегистрир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ванным по постоянному месту жительства в районе;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ветеранам боевых действий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 w:rsidRPr="0001344A">
              <w:rPr>
                <w:sz w:val="24"/>
                <w:szCs w:val="24"/>
              </w:rPr>
              <w:t>правление по вопросам соц</w:t>
            </w:r>
            <w:r w:rsidR="009B3F62" w:rsidRPr="0001344A">
              <w:rPr>
                <w:sz w:val="24"/>
                <w:szCs w:val="24"/>
              </w:rPr>
              <w:t>и</w:t>
            </w:r>
            <w:r w:rsidR="009B3F62" w:rsidRPr="0001344A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10285,0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2321,0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3982,0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3982,0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10285,0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2321,0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3982,0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3982,0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  <w:r w:rsidR="007A3D8E">
              <w:rPr>
                <w:sz w:val="24"/>
                <w:szCs w:val="24"/>
              </w:rPr>
              <w:t>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на заготовку плодоовощной продукции: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многодетным семьям;</w:t>
            </w:r>
          </w:p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неработающим пенсионерам, зарегистрир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ванным по постоянному месту жительства в районе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 w:rsidRPr="0001344A">
              <w:rPr>
                <w:sz w:val="24"/>
                <w:szCs w:val="24"/>
              </w:rPr>
              <w:t>правление по вопросам соц</w:t>
            </w:r>
            <w:r w:rsidR="009B3F62" w:rsidRPr="0001344A">
              <w:rPr>
                <w:sz w:val="24"/>
                <w:szCs w:val="24"/>
              </w:rPr>
              <w:t>и</w:t>
            </w:r>
            <w:r w:rsidR="009B3F62" w:rsidRPr="0001344A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  <w:p w:rsidR="002F1563" w:rsidRPr="0001344A" w:rsidRDefault="002F1563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1.8.</w:t>
            </w:r>
          </w:p>
          <w:p w:rsidR="002F1563" w:rsidRDefault="002F1563" w:rsidP="007A3D8E">
            <w:pPr>
              <w:jc w:val="center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ко Дню пожилых людей неработающим пенси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нерам пожилого возраста, зарегистрирова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 по постоянному месту жительства в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оне (женщины старше 55 лет, мужчины старше 60 лет)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 w:rsidRPr="0001344A">
              <w:rPr>
                <w:sz w:val="24"/>
                <w:szCs w:val="24"/>
              </w:rPr>
              <w:t>правление по вопросам соц</w:t>
            </w:r>
            <w:r w:rsidR="009B3F62" w:rsidRPr="0001344A">
              <w:rPr>
                <w:sz w:val="24"/>
                <w:szCs w:val="24"/>
              </w:rPr>
              <w:t>и</w:t>
            </w:r>
            <w:r w:rsidR="009B3F62" w:rsidRPr="0001344A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ко Дню матери многодетным семьям, имеющим 3</w:t>
            </w:r>
            <w:r w:rsidR="007A3D8E">
              <w:rPr>
                <w:sz w:val="24"/>
                <w:szCs w:val="24"/>
              </w:rPr>
              <w:t>-х</w:t>
            </w:r>
            <w:r>
              <w:rPr>
                <w:sz w:val="24"/>
                <w:szCs w:val="24"/>
              </w:rPr>
              <w:t xml:space="preserve"> и более несовершеннолетних детей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Единовременная материальная выплата к Международному дню инвалидов семьям, имеющим детей-инвалидов, и неработающим инвалидам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задаче 1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11359,0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2679,0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4340,0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4340,0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11359,0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2679,0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4340,0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4340,0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color w:val="000000"/>
                <w:sz w:val="24"/>
                <w:szCs w:val="24"/>
              </w:rPr>
            </w:pPr>
            <w:r w:rsidRPr="007A3D8E">
              <w:rPr>
                <w:color w:val="000000"/>
                <w:sz w:val="24"/>
                <w:szCs w:val="24"/>
              </w:rPr>
              <w:t xml:space="preserve">Задача 2 </w:t>
            </w:r>
            <w:r w:rsidR="007A3D8E">
              <w:rPr>
                <w:color w:val="000000"/>
                <w:sz w:val="24"/>
                <w:szCs w:val="24"/>
              </w:rPr>
              <w:t>−</w:t>
            </w:r>
            <w:r w:rsidRPr="007A3D8E">
              <w:rPr>
                <w:color w:val="000000"/>
                <w:sz w:val="24"/>
                <w:szCs w:val="24"/>
              </w:rPr>
              <w:t xml:space="preserve"> обеспечение адресного подхода к определению права на социальную помощь и социальную поддержку</w:t>
            </w:r>
          </w:p>
          <w:p w:rsidR="002F1563" w:rsidRPr="007A3D8E" w:rsidRDefault="002F1563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</w:t>
            </w: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санаторно-курортных путевок неработающим пенсионерам, отработавшим 10 и более лет на территории района, не включенным в региональный регистр получ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телей мер социальной поддержки, постоянно зарегистрированным по месту жительства в районе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помощь отдельным категориям граждан в виде бесплатной подписки на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довой комплект районной газеты «Новости Приобья» (перечень категорий ежегодно 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танавливается постановлением 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района, исходя из наличия средств в бюджете района)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1961,0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300,0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2561,0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1961,0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300,0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Почтовые и банковские расходы для пер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числения адресной социальной помощи в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де единовременных материальных выплат отдельным категориям граждан района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единовременной материальной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мощи гражданам, оказавшимся в трудной, экстремальной жизненной ситуации либо в чрезвычайной ситуации (по решению коми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сии по оказанию единовременной материал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помощи гражданам, оказавшимся в тру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ной, экстремальной жизненной  ситуации 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бо в чрезвычайной ситуации)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280,0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280,0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280,0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280,0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2F1563" w:rsidRDefault="002F1563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2F1563" w:rsidRDefault="002F1563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2F1563" w:rsidRDefault="002F1563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2F1563" w:rsidRDefault="002F1563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2F1563" w:rsidRDefault="002F1563" w:rsidP="007A3D8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Итого по задаче 2</w:t>
            </w: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 </w:t>
            </w: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  <w:p w:rsidR="002F1563" w:rsidRDefault="002F1563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3461,0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2261,0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600,0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3461,0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2261,0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600,0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7A3D8E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 w:rsidRPr="007A3D8E">
              <w:rPr>
                <w:sz w:val="24"/>
                <w:szCs w:val="24"/>
              </w:rPr>
              <w:t>2.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7A3D8E" w:rsidRDefault="009B3F62" w:rsidP="007A3D8E">
            <w:pPr>
              <w:jc w:val="both"/>
              <w:rPr>
                <w:sz w:val="24"/>
                <w:szCs w:val="24"/>
              </w:rPr>
            </w:pPr>
            <w:r w:rsidRPr="007A3D8E">
              <w:rPr>
                <w:color w:val="000000"/>
                <w:sz w:val="24"/>
                <w:szCs w:val="24"/>
              </w:rPr>
              <w:t xml:space="preserve">Цель 2 </w:t>
            </w:r>
            <w:r w:rsidR="007A3D8E" w:rsidRPr="007A3D8E">
              <w:rPr>
                <w:color w:val="000000"/>
                <w:sz w:val="24"/>
                <w:szCs w:val="24"/>
              </w:rPr>
              <w:t>−</w:t>
            </w:r>
            <w:r w:rsidRPr="007A3D8E">
              <w:rPr>
                <w:color w:val="000000"/>
                <w:sz w:val="24"/>
                <w:szCs w:val="24"/>
              </w:rPr>
              <w:t xml:space="preserve"> создание благоприятных условий для реализации интеллектуальных, культу</w:t>
            </w:r>
            <w:r w:rsidRPr="007A3D8E">
              <w:rPr>
                <w:color w:val="000000"/>
                <w:sz w:val="24"/>
                <w:szCs w:val="24"/>
              </w:rPr>
              <w:t>р</w:t>
            </w:r>
            <w:r w:rsidRPr="007A3D8E">
              <w:rPr>
                <w:color w:val="000000"/>
                <w:sz w:val="24"/>
                <w:szCs w:val="24"/>
              </w:rPr>
              <w:t>ных, физкультурно-оздоровительных потре</w:t>
            </w:r>
            <w:r w:rsidRPr="007A3D8E">
              <w:rPr>
                <w:color w:val="000000"/>
                <w:sz w:val="24"/>
                <w:szCs w:val="24"/>
              </w:rPr>
              <w:t>б</w:t>
            </w:r>
            <w:r w:rsidRPr="007A3D8E">
              <w:rPr>
                <w:color w:val="000000"/>
                <w:sz w:val="24"/>
                <w:szCs w:val="24"/>
              </w:rPr>
              <w:t>ностей отдельных категорий граждан, пов</w:t>
            </w:r>
            <w:r w:rsidRPr="007A3D8E">
              <w:rPr>
                <w:color w:val="000000"/>
                <w:sz w:val="24"/>
                <w:szCs w:val="24"/>
              </w:rPr>
              <w:t>ы</w:t>
            </w:r>
            <w:r w:rsidRPr="007A3D8E">
              <w:rPr>
                <w:color w:val="000000"/>
                <w:sz w:val="24"/>
                <w:szCs w:val="24"/>
              </w:rPr>
              <w:t>шение их роли в общественной жизни района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Pr="007A3D8E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7A3D8E" w:rsidRDefault="009B3F62" w:rsidP="007A3D8E">
            <w:pPr>
              <w:jc w:val="both"/>
              <w:rPr>
                <w:sz w:val="24"/>
                <w:szCs w:val="24"/>
              </w:rPr>
            </w:pPr>
            <w:r w:rsidRPr="007A3D8E">
              <w:rPr>
                <w:sz w:val="24"/>
                <w:szCs w:val="24"/>
              </w:rPr>
              <w:t xml:space="preserve">Задача 1 – создание условий, </w:t>
            </w:r>
            <w:r w:rsidRPr="007A3D8E">
              <w:rPr>
                <w:color w:val="000000"/>
                <w:sz w:val="24"/>
                <w:szCs w:val="24"/>
              </w:rPr>
              <w:t>обеспечива</w:t>
            </w:r>
            <w:r w:rsidRPr="007A3D8E">
              <w:rPr>
                <w:color w:val="000000"/>
                <w:sz w:val="24"/>
                <w:szCs w:val="24"/>
              </w:rPr>
              <w:t>ю</w:t>
            </w:r>
            <w:r w:rsidRPr="007A3D8E">
              <w:rPr>
                <w:color w:val="000000"/>
                <w:sz w:val="24"/>
                <w:szCs w:val="24"/>
              </w:rPr>
              <w:t>щих отдельным категориям граждан досто</w:t>
            </w:r>
            <w:r w:rsidRPr="007A3D8E">
              <w:rPr>
                <w:color w:val="000000"/>
                <w:sz w:val="24"/>
                <w:szCs w:val="24"/>
              </w:rPr>
              <w:t>й</w:t>
            </w:r>
            <w:r w:rsidRPr="007A3D8E">
              <w:rPr>
                <w:color w:val="000000"/>
                <w:sz w:val="24"/>
                <w:szCs w:val="24"/>
              </w:rPr>
              <w:t>ную жизнь, активную деятельность, почет и уважение в обществе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снятия бл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кады города Ленинграда (27 января 1944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0,6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0,6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памяти о россиянах, исполнявших служебный долг за пределами Отечества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58,2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58,2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174,6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58,2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58,2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Международн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 дню освобождения узников фашистских концлагерей (11 апреля)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1,2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1,2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  <w:p w:rsidR="002F1563" w:rsidRPr="0001344A" w:rsidRDefault="002F1563" w:rsidP="007A3D8E">
            <w:pPr>
              <w:ind w:right="-151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Мероприятия, посвященные Дню Победы в Великой Отечественной войне 1941–1945 г</w:t>
            </w:r>
            <w:r>
              <w:rPr>
                <w:color w:val="000000" w:themeColor="text1"/>
                <w:sz w:val="24"/>
                <w:szCs w:val="24"/>
              </w:rPr>
              <w:t>о</w:t>
            </w:r>
            <w:r>
              <w:rPr>
                <w:color w:val="000000" w:themeColor="text1"/>
                <w:sz w:val="24"/>
                <w:szCs w:val="24"/>
              </w:rPr>
              <w:t>дов (09 мая)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Мероприятия, посвященные Дню семьи (15 мая)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1344A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Мероприятие, посвященное Дню памяти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теранов боевых действий (15 мая)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памяти и скорби (22 июня)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«Встреча двух поколений», посв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щенный Дню молодежи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2.9.</w:t>
            </w: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семьи, любви и верности (08 июля)</w:t>
            </w: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Дню пожилых людей (01 октября)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Мероприятия, посвященные Дню матери (н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ябрь)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Мероприятия, посвященные Международн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му дню инвалидов (03 декабря)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>альной сферы администрации района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2.13.</w:t>
            </w:r>
          </w:p>
          <w:p w:rsidR="009B3F62" w:rsidRDefault="009B3F62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  <w:p w:rsidR="007A3D8E" w:rsidRDefault="007A3D8E" w:rsidP="007A3D8E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Новогодний бал для граждан старшего пок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ления</w:t>
            </w: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="009B3F62">
              <w:rPr>
                <w:sz w:val="24"/>
                <w:szCs w:val="24"/>
              </w:rPr>
              <w:t>правление по вопросам соц</w:t>
            </w:r>
            <w:r w:rsidR="009B3F62">
              <w:rPr>
                <w:sz w:val="24"/>
                <w:szCs w:val="24"/>
              </w:rPr>
              <w:t>и</w:t>
            </w:r>
            <w:r w:rsidR="009B3F62">
              <w:rPr>
                <w:sz w:val="24"/>
                <w:szCs w:val="24"/>
              </w:rPr>
              <w:t xml:space="preserve">альной сферы </w:t>
            </w:r>
            <w:r w:rsidR="009B3F62">
              <w:rPr>
                <w:sz w:val="24"/>
                <w:szCs w:val="24"/>
              </w:rPr>
              <w:lastRenderedPageBreak/>
              <w:t>администрации района</w:t>
            </w: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  <w:p w:rsidR="007A3D8E" w:rsidRDefault="007A3D8E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51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</w:t>
            </w:r>
            <w:r w:rsidRPr="0001344A">
              <w:rPr>
                <w:sz w:val="24"/>
                <w:szCs w:val="24"/>
              </w:rPr>
              <w:t>и</w:t>
            </w:r>
            <w:r w:rsidRPr="0001344A"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2.14.</w:t>
            </w: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Экскурсионные туры для граждан старшего поколения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 w:rsidP="007A3D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F62" w:rsidRPr="0001344A" w:rsidRDefault="009B3F62" w:rsidP="007A3D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Итого по задаче 1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01344A" w:rsidP="007A3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B3F62" w:rsidRPr="0001344A">
              <w:rPr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2"/>
                <w:szCs w:val="22"/>
              </w:rPr>
            </w:pPr>
            <w:r w:rsidRPr="0001344A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2"/>
                <w:szCs w:val="22"/>
              </w:rPr>
            </w:pPr>
            <w:r w:rsidRPr="0001344A">
              <w:rPr>
                <w:sz w:val="22"/>
                <w:szCs w:val="22"/>
              </w:rPr>
              <w:t>60,0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2"/>
                <w:szCs w:val="22"/>
              </w:rPr>
            </w:pPr>
            <w:r w:rsidRPr="0001344A">
              <w:rPr>
                <w:sz w:val="22"/>
                <w:szCs w:val="22"/>
              </w:rPr>
              <w:t>60,0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2"/>
                <w:szCs w:val="22"/>
              </w:rPr>
            </w:pPr>
            <w:r w:rsidRPr="0001344A"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2"/>
                <w:szCs w:val="22"/>
              </w:rPr>
            </w:pPr>
            <w:r w:rsidRPr="0001344A">
              <w:rPr>
                <w:sz w:val="22"/>
                <w:szCs w:val="22"/>
              </w:rPr>
              <w:t>60,0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2"/>
                <w:szCs w:val="22"/>
              </w:rPr>
            </w:pPr>
            <w:r w:rsidRPr="0001344A">
              <w:rPr>
                <w:sz w:val="22"/>
                <w:szCs w:val="22"/>
              </w:rPr>
              <w:t>60,0</w:t>
            </w: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</w:tr>
      <w:tr w:rsidR="009B3F62" w:rsidTr="002F1563">
        <w:trPr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ind w:right="-124"/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</w:t>
            </w:r>
            <w:r w:rsidRPr="0001344A">
              <w:rPr>
                <w:sz w:val="24"/>
                <w:szCs w:val="24"/>
              </w:rPr>
              <w:t>ч</w:t>
            </w:r>
            <w:r w:rsidRPr="0001344A">
              <w:rPr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</w:tr>
      <w:tr w:rsidR="009B3F62" w:rsidTr="002F1563">
        <w:trPr>
          <w:trHeight w:val="144"/>
          <w:jc w:val="center"/>
        </w:trPr>
        <w:tc>
          <w:tcPr>
            <w:tcW w:w="2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Всего по муниципал</w:t>
            </w:r>
            <w:r w:rsidRPr="0001344A">
              <w:rPr>
                <w:sz w:val="24"/>
                <w:szCs w:val="24"/>
              </w:rPr>
              <w:t>ь</w:t>
            </w:r>
            <w:r w:rsidRPr="0001344A">
              <w:rPr>
                <w:sz w:val="24"/>
                <w:szCs w:val="24"/>
              </w:rPr>
              <w:t>ной программе</w:t>
            </w:r>
          </w:p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7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5000,0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5000,0</w:t>
            </w:r>
          </w:p>
        </w:tc>
      </w:tr>
      <w:tr w:rsidR="009B3F62" w:rsidTr="002F1563">
        <w:trPr>
          <w:trHeight w:val="144"/>
          <w:jc w:val="center"/>
        </w:trPr>
        <w:tc>
          <w:tcPr>
            <w:tcW w:w="2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7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trHeight w:val="144"/>
          <w:jc w:val="center"/>
        </w:trPr>
        <w:tc>
          <w:tcPr>
            <w:tcW w:w="2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7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</w:p>
        </w:tc>
      </w:tr>
      <w:tr w:rsidR="009B3F62" w:rsidTr="002F1563">
        <w:trPr>
          <w:trHeight w:val="144"/>
          <w:jc w:val="center"/>
        </w:trPr>
        <w:tc>
          <w:tcPr>
            <w:tcW w:w="2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7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5000,0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3F62" w:rsidRPr="0001344A" w:rsidRDefault="009B3F62">
            <w:pPr>
              <w:jc w:val="center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5000,0</w:t>
            </w:r>
          </w:p>
        </w:tc>
      </w:tr>
      <w:tr w:rsidR="009B3F62" w:rsidTr="002F1563">
        <w:trPr>
          <w:trHeight w:val="144"/>
          <w:jc w:val="center"/>
        </w:trPr>
        <w:tc>
          <w:tcPr>
            <w:tcW w:w="2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F62" w:rsidRDefault="009B3F62">
            <w:pPr>
              <w:rPr>
                <w:sz w:val="24"/>
                <w:szCs w:val="24"/>
              </w:rPr>
            </w:pPr>
          </w:p>
        </w:tc>
        <w:tc>
          <w:tcPr>
            <w:tcW w:w="79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</w:tr>
      <w:tr w:rsidR="009B3F62" w:rsidTr="002F1563">
        <w:trPr>
          <w:trHeight w:val="144"/>
          <w:jc w:val="center"/>
        </w:trPr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F62" w:rsidRDefault="009B3F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3F62" w:rsidRPr="0001344A" w:rsidRDefault="009B3F62" w:rsidP="007A3D8E">
            <w:pPr>
              <w:jc w:val="both"/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3F62" w:rsidRPr="0001344A" w:rsidRDefault="009B3F62">
            <w:pPr>
              <w:rPr>
                <w:sz w:val="24"/>
                <w:szCs w:val="24"/>
              </w:rPr>
            </w:pPr>
            <w:r w:rsidRPr="0001344A">
              <w:rPr>
                <w:sz w:val="24"/>
                <w:szCs w:val="24"/>
              </w:rPr>
              <w:t> </w:t>
            </w:r>
          </w:p>
        </w:tc>
      </w:tr>
    </w:tbl>
    <w:p w:rsidR="00C22DA9" w:rsidRDefault="00C22DA9" w:rsidP="009B3F62">
      <w:pPr>
        <w:spacing w:after="200" w:line="276" w:lineRule="auto"/>
      </w:pPr>
    </w:p>
    <w:sectPr w:rsidR="00C22DA9" w:rsidSect="009B3F62">
      <w:headerReference w:type="default" r:id="rId10"/>
      <w:pgSz w:w="16838" w:h="11906" w:orient="landscape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896" w:rsidRDefault="00D11896">
      <w:r>
        <w:separator/>
      </w:r>
    </w:p>
  </w:endnote>
  <w:endnote w:type="continuationSeparator" w:id="1">
    <w:p w:rsidR="00D11896" w:rsidRDefault="00D11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896" w:rsidRDefault="00D11896">
      <w:r>
        <w:separator/>
      </w:r>
    </w:p>
  </w:footnote>
  <w:footnote w:type="continuationSeparator" w:id="1">
    <w:p w:rsidR="00D11896" w:rsidRDefault="00D11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3782"/>
      <w:docPartObj>
        <w:docPartGallery w:val="Page Numbers (Top of Page)"/>
        <w:docPartUnique/>
      </w:docPartObj>
    </w:sdtPr>
    <w:sdtContent>
      <w:p w:rsidR="0001344A" w:rsidRDefault="00D01209">
        <w:pPr>
          <w:pStyle w:val="a4"/>
          <w:jc w:val="center"/>
        </w:pPr>
        <w:fldSimple w:instr=" PAGE   \* MERGEFORMAT ">
          <w:r w:rsidR="008402E6">
            <w:rPr>
              <w:noProof/>
            </w:rPr>
            <w:t>10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4A" w:rsidRDefault="00D01209" w:rsidP="00D401FC">
    <w:pPr>
      <w:pStyle w:val="a4"/>
      <w:jc w:val="center"/>
    </w:pPr>
    <w:fldSimple w:instr=" PAGE   \* MERGEFORMAT ">
      <w:r w:rsidR="008402E6">
        <w:rPr>
          <w:noProof/>
        </w:rPr>
        <w:t>21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A5C2D43"/>
    <w:multiLevelType w:val="hybridMultilevel"/>
    <w:tmpl w:val="75C8EF24"/>
    <w:lvl w:ilvl="0" w:tplc="EECA3C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725B43"/>
    <w:multiLevelType w:val="hybridMultilevel"/>
    <w:tmpl w:val="CEC03A76"/>
    <w:lvl w:ilvl="0" w:tplc="5B984AD8">
      <w:start w:val="1"/>
      <w:numFmt w:val="upperRoman"/>
      <w:lvlText w:val="%1."/>
      <w:lvlJc w:val="left"/>
      <w:pPr>
        <w:ind w:left="115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ED02CE"/>
    <w:multiLevelType w:val="hybridMultilevel"/>
    <w:tmpl w:val="6012E7AC"/>
    <w:lvl w:ilvl="0" w:tplc="00389C1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831FA7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E41027"/>
    <w:multiLevelType w:val="hybridMultilevel"/>
    <w:tmpl w:val="9446CFD2"/>
    <w:lvl w:ilvl="0" w:tplc="E238FC76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7888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1730d436-0588-40ac-9bd5-31938c9a2342"/>
  </w:docVars>
  <w:rsids>
    <w:rsidRoot w:val="00F425C0"/>
    <w:rsid w:val="00000206"/>
    <w:rsid w:val="00004D74"/>
    <w:rsid w:val="000066A1"/>
    <w:rsid w:val="00006D9C"/>
    <w:rsid w:val="0001052C"/>
    <w:rsid w:val="00012296"/>
    <w:rsid w:val="000128EC"/>
    <w:rsid w:val="0001344A"/>
    <w:rsid w:val="000153A4"/>
    <w:rsid w:val="00015FB2"/>
    <w:rsid w:val="000165BC"/>
    <w:rsid w:val="00021A5A"/>
    <w:rsid w:val="00023F47"/>
    <w:rsid w:val="000271BA"/>
    <w:rsid w:val="00030B02"/>
    <w:rsid w:val="00031794"/>
    <w:rsid w:val="00033DC0"/>
    <w:rsid w:val="00036B5E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B47"/>
    <w:rsid w:val="00067C48"/>
    <w:rsid w:val="00071478"/>
    <w:rsid w:val="000716AD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A2B23"/>
    <w:rsid w:val="000B012D"/>
    <w:rsid w:val="000B049C"/>
    <w:rsid w:val="000B38FF"/>
    <w:rsid w:val="000B5813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5CE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1B3C"/>
    <w:rsid w:val="00153090"/>
    <w:rsid w:val="00155385"/>
    <w:rsid w:val="00157C57"/>
    <w:rsid w:val="00160938"/>
    <w:rsid w:val="00161947"/>
    <w:rsid w:val="00161AD0"/>
    <w:rsid w:val="00161E58"/>
    <w:rsid w:val="00162CAF"/>
    <w:rsid w:val="001633E5"/>
    <w:rsid w:val="00164CEE"/>
    <w:rsid w:val="00164E66"/>
    <w:rsid w:val="001671DB"/>
    <w:rsid w:val="00167A9E"/>
    <w:rsid w:val="00173548"/>
    <w:rsid w:val="001741CD"/>
    <w:rsid w:val="001864FB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C32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D6E4F"/>
    <w:rsid w:val="001D741F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D99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5B10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0548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11E7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1563"/>
    <w:rsid w:val="002F1727"/>
    <w:rsid w:val="002F30D9"/>
    <w:rsid w:val="002F3CFF"/>
    <w:rsid w:val="002F6A75"/>
    <w:rsid w:val="002F77DA"/>
    <w:rsid w:val="002F7DB7"/>
    <w:rsid w:val="003017C9"/>
    <w:rsid w:val="0030479F"/>
    <w:rsid w:val="003061C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21C0"/>
    <w:rsid w:val="003344B7"/>
    <w:rsid w:val="00336000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13F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075F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4F30"/>
    <w:rsid w:val="003C522D"/>
    <w:rsid w:val="003C618E"/>
    <w:rsid w:val="003D31CA"/>
    <w:rsid w:val="003D4E37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7351"/>
    <w:rsid w:val="00420527"/>
    <w:rsid w:val="0042155D"/>
    <w:rsid w:val="004228E7"/>
    <w:rsid w:val="00427AE7"/>
    <w:rsid w:val="004331AA"/>
    <w:rsid w:val="004335D3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1742"/>
    <w:rsid w:val="0049352B"/>
    <w:rsid w:val="00493787"/>
    <w:rsid w:val="00494924"/>
    <w:rsid w:val="004969CF"/>
    <w:rsid w:val="004A018E"/>
    <w:rsid w:val="004A0A40"/>
    <w:rsid w:val="004A0EB6"/>
    <w:rsid w:val="004A103E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34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472"/>
    <w:rsid w:val="0053265B"/>
    <w:rsid w:val="005337E5"/>
    <w:rsid w:val="0053585F"/>
    <w:rsid w:val="005404DD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272B"/>
    <w:rsid w:val="00585DB8"/>
    <w:rsid w:val="005869E2"/>
    <w:rsid w:val="00587AE8"/>
    <w:rsid w:val="00590D83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B6F9B"/>
    <w:rsid w:val="005C2152"/>
    <w:rsid w:val="005C34BC"/>
    <w:rsid w:val="005C40B7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20D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D717C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3FB5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5272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3D8E"/>
    <w:rsid w:val="007A4440"/>
    <w:rsid w:val="007A6052"/>
    <w:rsid w:val="007A66DA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68EB"/>
    <w:rsid w:val="007D7475"/>
    <w:rsid w:val="007D779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21D8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53C"/>
    <w:rsid w:val="008179DE"/>
    <w:rsid w:val="00820702"/>
    <w:rsid w:val="008210A8"/>
    <w:rsid w:val="00821101"/>
    <w:rsid w:val="00823BE0"/>
    <w:rsid w:val="008265B7"/>
    <w:rsid w:val="008266F0"/>
    <w:rsid w:val="00827ECD"/>
    <w:rsid w:val="00831AE9"/>
    <w:rsid w:val="00833B31"/>
    <w:rsid w:val="008351FF"/>
    <w:rsid w:val="0084025E"/>
    <w:rsid w:val="008402E6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395F"/>
    <w:rsid w:val="008D3DED"/>
    <w:rsid w:val="008D54CF"/>
    <w:rsid w:val="008D5E55"/>
    <w:rsid w:val="008D706B"/>
    <w:rsid w:val="008D7B0D"/>
    <w:rsid w:val="008E3C85"/>
    <w:rsid w:val="008E5BA8"/>
    <w:rsid w:val="008E5F30"/>
    <w:rsid w:val="008E5F73"/>
    <w:rsid w:val="008E7707"/>
    <w:rsid w:val="008F0225"/>
    <w:rsid w:val="008F310E"/>
    <w:rsid w:val="008F336F"/>
    <w:rsid w:val="00901539"/>
    <w:rsid w:val="00905C1F"/>
    <w:rsid w:val="00906C9D"/>
    <w:rsid w:val="00911B2C"/>
    <w:rsid w:val="00914C02"/>
    <w:rsid w:val="00915267"/>
    <w:rsid w:val="009158C3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47F7E"/>
    <w:rsid w:val="00950359"/>
    <w:rsid w:val="00950957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1339"/>
    <w:rsid w:val="009B1E77"/>
    <w:rsid w:val="009B3F62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5FE5"/>
    <w:rsid w:val="009E60E5"/>
    <w:rsid w:val="009E622C"/>
    <w:rsid w:val="009E674B"/>
    <w:rsid w:val="009E6FC4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3ADE"/>
    <w:rsid w:val="00A5593A"/>
    <w:rsid w:val="00A55C85"/>
    <w:rsid w:val="00A56D4C"/>
    <w:rsid w:val="00A57E59"/>
    <w:rsid w:val="00A60552"/>
    <w:rsid w:val="00A62239"/>
    <w:rsid w:val="00A64C58"/>
    <w:rsid w:val="00A64D13"/>
    <w:rsid w:val="00A67490"/>
    <w:rsid w:val="00A67623"/>
    <w:rsid w:val="00A7409D"/>
    <w:rsid w:val="00A74546"/>
    <w:rsid w:val="00A7508E"/>
    <w:rsid w:val="00A75AA5"/>
    <w:rsid w:val="00A77E09"/>
    <w:rsid w:val="00A81F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1DFE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5AFE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3CF4"/>
    <w:rsid w:val="00B3447F"/>
    <w:rsid w:val="00B41A6F"/>
    <w:rsid w:val="00B44254"/>
    <w:rsid w:val="00B44779"/>
    <w:rsid w:val="00B45BA5"/>
    <w:rsid w:val="00B45CB6"/>
    <w:rsid w:val="00B47E9D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2866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174A"/>
    <w:rsid w:val="00C0312C"/>
    <w:rsid w:val="00C04FE9"/>
    <w:rsid w:val="00C0680F"/>
    <w:rsid w:val="00C0721E"/>
    <w:rsid w:val="00C119C9"/>
    <w:rsid w:val="00C12DD6"/>
    <w:rsid w:val="00C22DA9"/>
    <w:rsid w:val="00C2323E"/>
    <w:rsid w:val="00C25104"/>
    <w:rsid w:val="00C31DBE"/>
    <w:rsid w:val="00C32104"/>
    <w:rsid w:val="00C332CD"/>
    <w:rsid w:val="00C33BFF"/>
    <w:rsid w:val="00C376C5"/>
    <w:rsid w:val="00C4055D"/>
    <w:rsid w:val="00C479BF"/>
    <w:rsid w:val="00C50073"/>
    <w:rsid w:val="00C5097B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13A6"/>
    <w:rsid w:val="00CB714C"/>
    <w:rsid w:val="00CC18F5"/>
    <w:rsid w:val="00CC1F9C"/>
    <w:rsid w:val="00CC22AD"/>
    <w:rsid w:val="00CC29B7"/>
    <w:rsid w:val="00CC6411"/>
    <w:rsid w:val="00CC6D13"/>
    <w:rsid w:val="00CC73C4"/>
    <w:rsid w:val="00CC76DA"/>
    <w:rsid w:val="00CD2F70"/>
    <w:rsid w:val="00CD35E3"/>
    <w:rsid w:val="00CD5D05"/>
    <w:rsid w:val="00CD63CE"/>
    <w:rsid w:val="00CD6C0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1209"/>
    <w:rsid w:val="00D034E5"/>
    <w:rsid w:val="00D03E76"/>
    <w:rsid w:val="00D06FB0"/>
    <w:rsid w:val="00D11896"/>
    <w:rsid w:val="00D12878"/>
    <w:rsid w:val="00D13570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4AF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62C1"/>
    <w:rsid w:val="00DB25E9"/>
    <w:rsid w:val="00DB4A17"/>
    <w:rsid w:val="00DB52F7"/>
    <w:rsid w:val="00DC0072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1C"/>
    <w:rsid w:val="00DE3E53"/>
    <w:rsid w:val="00DE4C46"/>
    <w:rsid w:val="00DF0D93"/>
    <w:rsid w:val="00DF0F7A"/>
    <w:rsid w:val="00DF1556"/>
    <w:rsid w:val="00DF2886"/>
    <w:rsid w:val="00DF2A19"/>
    <w:rsid w:val="00DF60E4"/>
    <w:rsid w:val="00DF6D12"/>
    <w:rsid w:val="00DF7F8A"/>
    <w:rsid w:val="00E013DB"/>
    <w:rsid w:val="00E016F4"/>
    <w:rsid w:val="00E01A82"/>
    <w:rsid w:val="00E01C00"/>
    <w:rsid w:val="00E0373F"/>
    <w:rsid w:val="00E07334"/>
    <w:rsid w:val="00E07FC0"/>
    <w:rsid w:val="00E13C47"/>
    <w:rsid w:val="00E16D27"/>
    <w:rsid w:val="00E20542"/>
    <w:rsid w:val="00E215BD"/>
    <w:rsid w:val="00E2213C"/>
    <w:rsid w:val="00E22309"/>
    <w:rsid w:val="00E22FDE"/>
    <w:rsid w:val="00E24C0D"/>
    <w:rsid w:val="00E2598F"/>
    <w:rsid w:val="00E320C4"/>
    <w:rsid w:val="00E33E40"/>
    <w:rsid w:val="00E4237D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52BD"/>
    <w:rsid w:val="00E977E8"/>
    <w:rsid w:val="00EA0591"/>
    <w:rsid w:val="00EA1102"/>
    <w:rsid w:val="00EA1A6C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C755E"/>
    <w:rsid w:val="00ED33FA"/>
    <w:rsid w:val="00ED39D7"/>
    <w:rsid w:val="00ED4221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250A"/>
    <w:rsid w:val="00F21511"/>
    <w:rsid w:val="00F222D0"/>
    <w:rsid w:val="00F27741"/>
    <w:rsid w:val="00F279A5"/>
    <w:rsid w:val="00F32ABB"/>
    <w:rsid w:val="00F32FBB"/>
    <w:rsid w:val="00F35AE8"/>
    <w:rsid w:val="00F36667"/>
    <w:rsid w:val="00F3706E"/>
    <w:rsid w:val="00F379D3"/>
    <w:rsid w:val="00F425C0"/>
    <w:rsid w:val="00F4455B"/>
    <w:rsid w:val="00F46457"/>
    <w:rsid w:val="00F53031"/>
    <w:rsid w:val="00F544F3"/>
    <w:rsid w:val="00F54851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1765"/>
    <w:rsid w:val="00F93C9C"/>
    <w:rsid w:val="00F95C1F"/>
    <w:rsid w:val="00F977D4"/>
    <w:rsid w:val="00FA0D8E"/>
    <w:rsid w:val="00FA6CE0"/>
    <w:rsid w:val="00FA6EFD"/>
    <w:rsid w:val="00FA72F9"/>
    <w:rsid w:val="00FB036C"/>
    <w:rsid w:val="00FB49C7"/>
    <w:rsid w:val="00FB518B"/>
    <w:rsid w:val="00FB6A32"/>
    <w:rsid w:val="00FB73E9"/>
    <w:rsid w:val="00FB75B5"/>
    <w:rsid w:val="00FB7796"/>
    <w:rsid w:val="00FC178A"/>
    <w:rsid w:val="00FC39ED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99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styleId="affffff3">
    <w:name w:val="Document Map"/>
    <w:basedOn w:val="a"/>
    <w:link w:val="affffff4"/>
    <w:uiPriority w:val="99"/>
    <w:unhideWhenUsed/>
    <w:rsid w:val="009B3F62"/>
    <w:rPr>
      <w:rFonts w:ascii="Tahoma" w:hAnsi="Tahoma" w:cs="Tahoma"/>
      <w:sz w:val="16"/>
      <w:szCs w:val="16"/>
    </w:rPr>
  </w:style>
  <w:style w:type="character" w:customStyle="1" w:styleId="affffff4">
    <w:name w:val="Схема документа Знак"/>
    <w:basedOn w:val="a1"/>
    <w:link w:val="affffff3"/>
    <w:uiPriority w:val="99"/>
    <w:rsid w:val="009B3F62"/>
    <w:rPr>
      <w:rFonts w:ascii="Tahoma" w:hAnsi="Tahoma" w:cs="Tahoma"/>
      <w:sz w:val="16"/>
      <w:szCs w:val="16"/>
    </w:rPr>
  </w:style>
  <w:style w:type="paragraph" w:customStyle="1" w:styleId="2110">
    <w:name w:val="Основной текст с отступом 211"/>
    <w:basedOn w:val="a"/>
    <w:uiPriority w:val="99"/>
    <w:rsid w:val="009B3F62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3B56D-28ED-498F-8E65-D0234C2E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5268</Words>
  <Characters>30029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2013-07-10T11:11:00Z</cp:lastPrinted>
  <dcterms:created xsi:type="dcterms:W3CDTF">2013-12-04T04:24:00Z</dcterms:created>
  <dcterms:modified xsi:type="dcterms:W3CDTF">2013-12-04T04:24:00Z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1730d436-0588-40ac-9bd5-31938c9a2342</vt:lpwstr>
  </property>
</Properties>
</file>